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BF316" w14:textId="1E1166BF" w:rsidR="00874CCF" w:rsidRPr="0035661C" w:rsidRDefault="0035661C">
      <w:pPr>
        <w:spacing w:before="77"/>
        <w:ind w:left="2112" w:right="210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>Vinay Sampson</w:t>
      </w:r>
      <w:r w:rsidR="00D46E66" w:rsidRPr="0035661C">
        <w:rPr>
          <w:rFonts w:asciiTheme="minorHAnsi" w:eastAsia="Cambria" w:hAnsiTheme="minorHAnsi" w:cstheme="minorHAnsi"/>
          <w:b/>
          <w:sz w:val="22"/>
          <w:szCs w:val="22"/>
        </w:rPr>
        <w:t xml:space="preserve">| </w:t>
      </w:r>
      <w:r w:rsidR="00D46E66"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="00D46E66" w:rsidRPr="0035661C">
        <w:rPr>
          <w:rFonts w:asciiTheme="minorHAnsi" w:eastAsia="Cambria" w:hAnsiTheme="minorHAnsi" w:cstheme="minorHAnsi"/>
          <w:b/>
          <w:sz w:val="22"/>
          <w:szCs w:val="22"/>
        </w:rPr>
        <w:t>URRI</w:t>
      </w:r>
      <w:r w:rsidR="00D46E66"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="00D46E66"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="00D46E66" w:rsidRPr="0035661C">
        <w:rPr>
          <w:rFonts w:asciiTheme="minorHAnsi" w:eastAsia="Cambria" w:hAnsiTheme="minorHAnsi" w:cstheme="minorHAnsi"/>
          <w:b/>
          <w:spacing w:val="-4"/>
          <w:sz w:val="22"/>
          <w:szCs w:val="22"/>
        </w:rPr>
        <w:t>L</w:t>
      </w:r>
      <w:r w:rsidR="00D46E66"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="00D46E66" w:rsidRPr="0035661C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="00D46E66"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="00D46E66"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="00D46E66" w:rsidRPr="0035661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="00D46E66"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="00D46E66" w:rsidRPr="0035661C">
        <w:rPr>
          <w:rFonts w:asciiTheme="minorHAnsi" w:eastAsia="Cambria" w:hAnsiTheme="minorHAnsi" w:cstheme="minorHAnsi"/>
          <w:b/>
          <w:sz w:val="22"/>
          <w:szCs w:val="22"/>
        </w:rPr>
        <w:t>AE</w:t>
      </w:r>
    </w:p>
    <w:p w14:paraId="2A097261" w14:textId="77777777" w:rsidR="00874CCF" w:rsidRPr="0035661C" w:rsidRDefault="00874CCF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08DCBCE5" w14:textId="77777777" w:rsidR="00874CCF" w:rsidRPr="0035661C" w:rsidRDefault="00D46E66">
      <w:pPr>
        <w:spacing w:before="50"/>
        <w:ind w:left="2784" w:right="278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516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ott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</w:p>
    <w:p w14:paraId="17475CA9" w14:textId="77777777" w:rsidR="00874CCF" w:rsidRPr="0035661C" w:rsidRDefault="00D46E66">
      <w:pPr>
        <w:spacing w:line="240" w:lineRule="exact"/>
        <w:ind w:left="2721" w:right="271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4700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ele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t.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3</w:t>
      </w:r>
      <w:r w:rsidRPr="0035661C">
        <w:rPr>
          <w:rFonts w:asciiTheme="minorHAnsi" w:eastAsia="Cambria" w:hAnsiTheme="minorHAnsi" w:cstheme="minorHAnsi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1P3</w:t>
      </w:r>
    </w:p>
    <w:p w14:paraId="27BA6D1A" w14:textId="06B7BC4E" w:rsidR="00874CCF" w:rsidRPr="0035661C" w:rsidRDefault="00D46E66">
      <w:pPr>
        <w:spacing w:before="5" w:line="240" w:lineRule="exact"/>
        <w:ind w:left="2506" w:right="250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el. 416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z w:val="22"/>
          <w:szCs w:val="22"/>
        </w:rPr>
        <w:t>736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5601 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|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4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6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z w:val="22"/>
          <w:szCs w:val="22"/>
        </w:rPr>
        <w:t>736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z w:val="22"/>
          <w:szCs w:val="22"/>
        </w:rPr>
        <w:t>5451</w:t>
      </w:r>
      <w:hyperlink r:id="rId7" w:history="1">
        <w:r w:rsidR="0035661C" w:rsidRPr="0035661C">
          <w:rPr>
            <w:rStyle w:val="Hyperlink"/>
            <w:rFonts w:asciiTheme="minorHAnsi" w:eastAsia="Cambria" w:hAnsiTheme="minorHAnsi" w:cstheme="minorHAnsi"/>
            <w:sz w:val="22"/>
            <w:szCs w:val="22"/>
          </w:rPr>
          <w:t xml:space="preserve"> </w:t>
        </w:r>
        <w:r w:rsidR="0035661C" w:rsidRPr="0035661C">
          <w:rPr>
            <w:rStyle w:val="Hyperlink"/>
            <w:rFonts w:asciiTheme="minorHAnsi" w:eastAsia="Cambria" w:hAnsiTheme="minorHAnsi" w:cstheme="minorHAnsi"/>
            <w:spacing w:val="1"/>
            <w:sz w:val="22"/>
            <w:szCs w:val="22"/>
          </w:rPr>
          <w:t>vinay@gmail.com</w:t>
        </w:r>
      </w:hyperlink>
    </w:p>
    <w:p w14:paraId="35F850A5" w14:textId="77777777" w:rsidR="00874CCF" w:rsidRPr="0035661C" w:rsidRDefault="00874CC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8C30858" w14:textId="0B84E2D6" w:rsidR="00874CCF" w:rsidRPr="0035661C" w:rsidRDefault="00D46E66" w:rsidP="0035661C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ED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CA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TION</w:t>
      </w:r>
    </w:p>
    <w:p w14:paraId="7D23F1A8" w14:textId="77777777" w:rsidR="00874CCF" w:rsidRPr="0035661C" w:rsidRDefault="00D46E66">
      <w:pPr>
        <w:spacing w:before="48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Ma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enc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o, 1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z w:val="22"/>
          <w:szCs w:val="22"/>
        </w:rPr>
        <w:t>88</w:t>
      </w:r>
    </w:p>
    <w:p w14:paraId="66FAA421" w14:textId="77777777" w:rsidR="00874CCF" w:rsidRPr="0035661C" w:rsidRDefault="00874CC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3877679F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lor 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tern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o,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986</w:t>
      </w:r>
    </w:p>
    <w:p w14:paraId="57CF0C3D" w14:textId="66812C95" w:rsidR="00874CCF" w:rsidRPr="0035661C" w:rsidRDefault="00D46E66">
      <w:pPr>
        <w:spacing w:before="5" w:line="760" w:lineRule="atLeast"/>
        <w:ind w:left="100" w:right="6272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EM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 xml:space="preserve">RY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RR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ON</w:t>
      </w:r>
    </w:p>
    <w:p w14:paraId="3D1552F5" w14:textId="77777777" w:rsidR="00874CCF" w:rsidRPr="0035661C" w:rsidRDefault="00874CC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761C4FD3" w14:textId="77777777" w:rsidR="00874CCF" w:rsidRPr="0035661C" w:rsidRDefault="00D46E66">
      <w:pPr>
        <w:spacing w:line="240" w:lineRule="exact"/>
        <w:ind w:left="100" w:right="88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As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so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ciate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iv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, 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&amp;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oronto,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o, 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5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– pre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</w:p>
    <w:p w14:paraId="372F5527" w14:textId="77777777" w:rsidR="00874CCF" w:rsidRPr="0035661C" w:rsidRDefault="00874CCF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FB693EF" w14:textId="607733C2" w:rsidR="00874CCF" w:rsidRPr="0035661C" w:rsidRDefault="00D46E66" w:rsidP="0035661C">
      <w:pPr>
        <w:tabs>
          <w:tab w:val="left" w:pos="820"/>
        </w:tabs>
        <w:ind w:left="820" w:right="87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ollabora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with the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Unive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an,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ate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ty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an,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fo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ut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evelo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all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pe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of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pla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, po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35661C">
        <w:rPr>
          <w:rFonts w:asciiTheme="minorHAnsi" w:eastAsia="Cambria" w:hAnsiTheme="minorHAnsi" w:cstheme="minorHAnsi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elo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an re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m</w:t>
      </w:r>
      <w:r w:rsidRPr="0035661C">
        <w:rPr>
          <w:rFonts w:asciiTheme="minorHAnsi" w:eastAsia="Cambria" w:hAnsiTheme="minorHAnsi" w:cstheme="minorHAnsi"/>
          <w:sz w:val="22"/>
          <w:szCs w:val="22"/>
        </w:rPr>
        <w:t>ana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de 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eve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Y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ty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’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35661C">
        <w:rPr>
          <w:rFonts w:asciiTheme="minorHAnsi" w:eastAsia="Cambria" w:hAnsiTheme="minorHAnsi" w:cstheme="minorHAnsi"/>
          <w:sz w:val="22"/>
          <w:szCs w:val="22"/>
        </w:rPr>
        <w:t>tra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als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evita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 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ong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th en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35661C">
        <w:rPr>
          <w:rFonts w:asciiTheme="minorHAnsi" w:eastAsia="Cambria" w:hAnsiTheme="minorHAnsi" w:cstheme="minorHAnsi"/>
          <w:sz w:val="22"/>
          <w:szCs w:val="22"/>
        </w:rPr>
        <w:t>ovati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f</w:t>
      </w:r>
      <w:r w:rsidRPr="0035661C">
        <w:rPr>
          <w:rFonts w:asciiTheme="minorHAnsi" w:eastAsia="Cambria" w:hAnsiTheme="minorHAnsi" w:cstheme="minorHAnsi"/>
          <w:sz w:val="22"/>
          <w:szCs w:val="22"/>
        </w:rPr>
        <w:t>or tra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l 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info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 leade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p,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35661C">
        <w:rPr>
          <w:rFonts w:asciiTheme="minorHAnsi" w:eastAsia="Cambria" w:hAnsiTheme="minorHAnsi" w:cstheme="minorHAnsi"/>
          <w:sz w:val="22"/>
          <w:szCs w:val="22"/>
        </w:rPr>
        <w:t>ana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po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for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35661C">
        <w:rPr>
          <w:rFonts w:asciiTheme="minorHAnsi" w:eastAsia="Cambria" w:hAnsiTheme="minorHAnsi" w:cstheme="minorHAnsi"/>
          <w:sz w:val="22"/>
          <w:szCs w:val="22"/>
        </w:rPr>
        <w:t>oll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ana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ge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fo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rk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 f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repor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s (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q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Bi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rap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&amp;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al 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le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rary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 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).</w:t>
      </w:r>
      <w:r w:rsidRPr="0035661C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ee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35661C">
        <w:rPr>
          <w:rFonts w:asciiTheme="minorHAnsi" w:eastAsia="Cambria" w:hAnsiTheme="minorHAnsi" w:cstheme="minorHAnsi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ud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et,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 25+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bj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pe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dd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s port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ol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35661C">
        <w:rPr>
          <w:rFonts w:asciiTheme="minorHAnsi" w:eastAsia="Cambria" w:hAnsiTheme="minorHAnsi" w:cstheme="minorHAnsi"/>
          <w:sz w:val="22"/>
          <w:szCs w:val="22"/>
        </w:rPr>
        <w:t>lu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larly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un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h.</w:t>
      </w:r>
    </w:p>
    <w:p w14:paraId="6A55E800" w14:textId="77777777" w:rsidR="00874CCF" w:rsidRPr="0035661C" w:rsidRDefault="00874CCF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CB24055" w14:textId="77777777" w:rsidR="00874CCF" w:rsidRPr="0035661C" w:rsidRDefault="00D46E66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OS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5D5AF224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5083343" w14:textId="77777777" w:rsidR="00874CCF" w:rsidRPr="0035661C" w:rsidRDefault="00D46E66">
      <w:pPr>
        <w:ind w:left="100" w:right="517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is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 xml:space="preserve">g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ars Por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al,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 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unc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 Un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ab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l)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9 –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10</w:t>
      </w:r>
    </w:p>
    <w:p w14:paraId="26A33F33" w14:textId="77777777" w:rsidR="00874CCF" w:rsidRPr="0035661C" w:rsidRDefault="00874CC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FBC414C" w14:textId="77777777" w:rsidR="00874CCF" w:rsidRPr="0035661C" w:rsidRDefault="00D46E66">
      <w:pPr>
        <w:tabs>
          <w:tab w:val="left" w:pos="820"/>
        </w:tabs>
        <w:ind w:left="820" w:right="72" w:hanging="360"/>
        <w:rPr>
          <w:rFonts w:asciiTheme="minorHAnsi" w:eastAsia="Cambria" w:hAnsiTheme="minorHAnsi" w:cstheme="minorHAnsi"/>
          <w:sz w:val="22"/>
          <w:szCs w:val="22"/>
        </w:rPr>
        <w:sectPr w:rsidR="00874CCF" w:rsidRPr="0035661C">
          <w:footerReference w:type="default" r:id="rId8"/>
          <w:pgSz w:w="12240" w:h="15840"/>
          <w:pgMar w:top="1360" w:right="1700" w:bottom="280" w:left="1700" w:header="0" w:footer="968" w:gutter="0"/>
          <w:pgNumType w:start="1"/>
          <w:cols w:space="720"/>
        </w:sect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ab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ed to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™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urvey 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 of el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tro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35661C">
        <w:rPr>
          <w:rFonts w:asciiTheme="minorHAnsi" w:eastAsia="Cambria" w:hAnsiTheme="minorHAnsi" w:cstheme="minorHAnsi"/>
          <w:sz w:val="22"/>
          <w:szCs w:val="22"/>
        </w:rPr>
        <w:t>c 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 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Univ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ty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)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l as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 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ea</w:t>
      </w:r>
      <w:r w:rsidRPr="0035661C">
        <w:rPr>
          <w:rFonts w:asciiTheme="minorHAnsi" w:eastAsia="Cambria" w:hAnsiTheme="minorHAnsi" w:cstheme="minorHAnsi"/>
          <w:sz w:val="22"/>
          <w:szCs w:val="22"/>
        </w:rPr>
        <w:t>m that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carr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ed 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6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 ebook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patro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dr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nv</w:t>
      </w:r>
      <w:r w:rsidRPr="0035661C">
        <w:rPr>
          <w:rFonts w:asciiTheme="minorHAnsi" w:eastAsia="Cambria" w:hAnsiTheme="minorHAnsi" w:cstheme="minorHAnsi"/>
          <w:sz w:val="22"/>
          <w:szCs w:val="22"/>
        </w:rPr>
        <w:t>ol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6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421DC2C" w14:textId="77777777" w:rsidR="00874CCF" w:rsidRPr="0035661C" w:rsidRDefault="00874CCF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32085C7A" w14:textId="77777777" w:rsidR="00874CCF" w:rsidRPr="0035661C" w:rsidRDefault="00D46E66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Acti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g As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so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cia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 xml:space="preserve">sity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, 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lle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200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05</w:t>
      </w:r>
    </w:p>
    <w:p w14:paraId="05D07BA8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A248C83" w14:textId="77777777" w:rsidR="00874CCF" w:rsidRPr="0035661C" w:rsidRDefault="00D46E66">
      <w:pPr>
        <w:tabs>
          <w:tab w:val="left" w:pos="820"/>
        </w:tabs>
        <w:ind w:left="820" w:right="205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z w:val="22"/>
          <w:szCs w:val="22"/>
        </w:rPr>
        <w:t>ed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abora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ely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with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he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lea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am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lop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 all 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ary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, pol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35661C">
        <w:rPr>
          <w:rFonts w:asciiTheme="minorHAnsi" w:eastAsia="Cambria" w:hAnsiTheme="minorHAnsi" w:cstheme="minorHAnsi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evelo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 f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ana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ge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72F4512" w14:textId="77777777" w:rsidR="00874CCF" w:rsidRPr="0035661C" w:rsidRDefault="00874CC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B79A851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3B1108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091F13" w14:textId="77777777" w:rsidR="00874CCF" w:rsidRPr="0035661C" w:rsidRDefault="00D46E66">
      <w:pPr>
        <w:spacing w:line="240" w:lineRule="exact"/>
        <w:ind w:left="100" w:right="616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As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so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 xml:space="preserve">ciate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tt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eren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epar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Y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oronto,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o,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990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– 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04</w:t>
      </w:r>
    </w:p>
    <w:p w14:paraId="76F9D418" w14:textId="77777777" w:rsidR="00874CCF" w:rsidRPr="0035661C" w:rsidRDefault="00874CCF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94AA5C3" w14:textId="77777777" w:rsidR="00874CCF" w:rsidRPr="0035661C" w:rsidRDefault="00D46E66">
      <w:pPr>
        <w:tabs>
          <w:tab w:val="left" w:pos="820"/>
        </w:tabs>
        <w:ind w:left="820" w:right="88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po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lud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d pro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eren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 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 to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ary patro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raph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35661C">
        <w:rPr>
          <w:rFonts w:asciiTheme="minorHAnsi" w:eastAsia="Cambria" w:hAnsiTheme="minorHAnsi" w:cstheme="minorHAnsi"/>
          <w:sz w:val="22"/>
          <w:szCs w:val="22"/>
        </w:rPr>
        <w:t>la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for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pa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ani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olle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lo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, 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ulty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on,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pre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arat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35661C">
        <w:rPr>
          <w:rFonts w:asciiTheme="minorHAnsi" w:eastAsia="Cambria" w:hAnsiTheme="minorHAnsi" w:cstheme="minorHAnsi"/>
          <w:sz w:val="22"/>
          <w:szCs w:val="22"/>
        </w:rPr>
        <w:t>ubl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ons.</w:t>
      </w:r>
      <w:r w:rsidRPr="0035661C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s pe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od,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eral te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s 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 of the depart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t’</w:t>
      </w:r>
      <w:r w:rsidRPr="0035661C">
        <w:rPr>
          <w:rFonts w:asciiTheme="minorHAnsi" w:eastAsia="Cambria" w:hAnsiTheme="minorHAnsi" w:cstheme="minorHAnsi"/>
          <w:sz w:val="22"/>
          <w:szCs w:val="22"/>
        </w:rPr>
        <w:t>s 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roup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eaded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up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the depar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olved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ly and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lon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te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35661C">
        <w:rPr>
          <w:rFonts w:asciiTheme="minorHAnsi" w:eastAsia="Cambria" w:hAnsiTheme="minorHAnsi" w:cstheme="minorHAnsi"/>
          <w:sz w:val="22"/>
          <w:szCs w:val="22"/>
        </w:rPr>
        <w:t>olle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35661C">
        <w:rPr>
          <w:rFonts w:asciiTheme="minorHAnsi" w:eastAsia="Cambria" w:hAnsiTheme="minorHAnsi" w:cstheme="minorHAnsi"/>
          <w:sz w:val="22"/>
          <w:szCs w:val="22"/>
        </w:rPr>
        <w:t>al 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aki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epared 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ored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epar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tal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ud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 an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rts.</w:t>
      </w:r>
      <w:r w:rsidRPr="0035661C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s 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ator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 for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C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 In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6FC60C38" w14:textId="77777777" w:rsidR="00874CCF" w:rsidRPr="0035661C" w:rsidRDefault="00D46E66">
      <w:pPr>
        <w:spacing w:before="1"/>
        <w:ind w:left="820" w:right="199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oll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eve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op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gnm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s du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s 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 for the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ef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ence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le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ua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eratu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 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s du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ue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bb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eave.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gnm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lu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ed re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wing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po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pre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pro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m app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 Ele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an,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ely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ate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ty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an,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Coll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ons. 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abli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for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5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ted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feed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z w:val="22"/>
          <w:szCs w:val="22"/>
        </w:rPr>
        <w:t>.,</w:t>
      </w:r>
    </w:p>
    <w:p w14:paraId="1BCFAD24" w14:textId="77777777" w:rsidR="00874CCF" w:rsidRPr="0035661C" w:rsidRDefault="00874CC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9320E08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50F51D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D839D2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As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ista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 xml:space="preserve">t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)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c 19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35661C">
        <w:rPr>
          <w:rFonts w:asciiTheme="minorHAnsi" w:eastAsia="Cambria" w:hAnsiTheme="minorHAnsi" w:cstheme="minorHAnsi"/>
          <w:sz w:val="22"/>
          <w:szCs w:val="22"/>
        </w:rPr>
        <w:t>9.</w:t>
      </w:r>
    </w:p>
    <w:p w14:paraId="2E2EF06D" w14:textId="77777777" w:rsidR="00874CCF" w:rsidRPr="0035661C" w:rsidRDefault="00874CC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9CA55D8" w14:textId="77777777" w:rsidR="00874CCF" w:rsidRPr="0035661C" w:rsidRDefault="00D46E66">
      <w:pPr>
        <w:tabs>
          <w:tab w:val="left" w:pos="820"/>
        </w:tabs>
        <w:spacing w:line="240" w:lineRule="exact"/>
        <w:ind w:left="820" w:right="405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ovided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ene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35661C">
        <w:rPr>
          <w:rFonts w:asciiTheme="minorHAnsi" w:eastAsia="Cambria" w:hAnsiTheme="minorHAnsi" w:cstheme="minorHAnsi"/>
          <w:sz w:val="22"/>
          <w:szCs w:val="22"/>
        </w:rPr>
        <w:t>refe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ted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evelo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 pro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oa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req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 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fe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ence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oll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sta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24C2DEA" w14:textId="77777777" w:rsidR="00874CCF" w:rsidRPr="0035661C" w:rsidRDefault="00874CC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F8A39CE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D87ED5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8699E8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As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ista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 xml:space="preserve">t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, Ref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Depar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ott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 1988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19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35661C">
        <w:rPr>
          <w:rFonts w:asciiTheme="minorHAnsi" w:eastAsia="Cambria" w:hAnsiTheme="minorHAnsi" w:cstheme="minorHAnsi"/>
          <w:sz w:val="22"/>
          <w:szCs w:val="22"/>
        </w:rPr>
        <w:t>9</w:t>
      </w:r>
    </w:p>
    <w:p w14:paraId="36CB1BBE" w14:textId="77777777" w:rsidR="00874CCF" w:rsidRPr="0035661C" w:rsidRDefault="00874CC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8F42649" w14:textId="77777777" w:rsidR="00874CCF" w:rsidRPr="0035661C" w:rsidRDefault="00D46E66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ovided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ene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al refe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ut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incl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po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96D8554" w14:textId="77777777" w:rsidR="00874CCF" w:rsidRPr="0035661C" w:rsidRDefault="00D46E66">
      <w:pPr>
        <w:spacing w:before="1"/>
        <w:ind w:left="820" w:right="89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ated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ted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ff tr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35661C">
        <w:rPr>
          <w:rFonts w:asciiTheme="minorHAnsi" w:eastAsia="Cambria" w:hAnsiTheme="minorHAnsi" w:cstheme="minorHAnsi"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ram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ord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 fe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ture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 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epa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raph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Cond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ted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- R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for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aff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pat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;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pre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red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pa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d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</w:p>
    <w:p w14:paraId="39A0B3F1" w14:textId="77777777" w:rsidR="00874CCF" w:rsidRPr="0035661C" w:rsidRDefault="00874CC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652408E1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7581E5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050615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ista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epar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ott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. 1987 -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1988.</w:t>
      </w:r>
    </w:p>
    <w:p w14:paraId="18C72FF1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C870200" w14:textId="77777777" w:rsidR="00874CCF" w:rsidRPr="0035661C" w:rsidRDefault="00D46E66">
      <w:pPr>
        <w:tabs>
          <w:tab w:val="left" w:pos="820"/>
        </w:tabs>
        <w:ind w:left="820" w:right="71" w:hanging="360"/>
        <w:rPr>
          <w:rFonts w:asciiTheme="minorHAnsi" w:eastAsia="Cambria" w:hAnsiTheme="minorHAnsi" w:cstheme="minorHAnsi"/>
          <w:sz w:val="22"/>
          <w:szCs w:val="22"/>
        </w:rPr>
        <w:sectPr w:rsidR="00874CCF" w:rsidRPr="0035661C">
          <w:pgSz w:w="12240" w:h="15840"/>
          <w:pgMar w:top="1480" w:right="1700" w:bottom="280" w:left="1700" w:header="0" w:footer="968" w:gutter="0"/>
          <w:cols w:space="720"/>
        </w:sect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Me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 Pu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Cata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ue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p.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upp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rt do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atalo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e.</w:t>
      </w:r>
      <w:r w:rsidRPr="0035661C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Wro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35661C">
        <w:rPr>
          <w:rFonts w:asciiTheme="minorHAnsi" w:eastAsia="Cambria" w:hAnsiTheme="minorHAnsi" w:cstheme="minorHAnsi"/>
          <w:sz w:val="22"/>
          <w:szCs w:val="22"/>
        </w:rPr>
        <w:t>ed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ded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alki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 tour.  Inst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ff and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atrons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5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ROM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data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;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35661C">
        <w:rPr>
          <w:rFonts w:asciiTheme="minorHAnsi" w:eastAsia="Cambria" w:hAnsiTheme="minorHAnsi" w:cstheme="minorHAnsi"/>
          <w:sz w:val="22"/>
          <w:szCs w:val="22"/>
        </w:rPr>
        <w:t>ed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anu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l.  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led re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 Cana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 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+.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6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eral refere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 du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2647E7C" w14:textId="77777777" w:rsidR="00874CCF" w:rsidRPr="0035661C" w:rsidRDefault="00874CC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45535A2" w14:textId="77777777" w:rsidR="00874CCF" w:rsidRPr="0035661C" w:rsidRDefault="00D46E66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W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K E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RIE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03F778D9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7E3CD03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een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'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Un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er 1984,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35661C">
        <w:rPr>
          <w:rFonts w:asciiTheme="minorHAnsi" w:eastAsia="Cambria" w:hAnsiTheme="minorHAnsi" w:cstheme="minorHAnsi"/>
          <w:sz w:val="22"/>
          <w:szCs w:val="22"/>
        </w:rPr>
        <w:t>6.</w:t>
      </w:r>
    </w:p>
    <w:p w14:paraId="093CBE11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A543AB5" w14:textId="77777777" w:rsidR="00874CCF" w:rsidRPr="0035661C" w:rsidRDefault="00D46E66">
      <w:pPr>
        <w:ind w:left="528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</w:t>
      </w:r>
      <w:r w:rsidRPr="0035661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ted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nv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ory 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g</w:t>
      </w:r>
      <w:r w:rsidRPr="0035661C">
        <w:rPr>
          <w:rFonts w:asciiTheme="minorHAnsi" w:eastAsia="Cambria" w:hAnsiTheme="minorHAnsi" w:cstheme="minorHAnsi"/>
          <w:sz w:val="22"/>
          <w:szCs w:val="22"/>
        </w:rPr>
        <w:t>over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s 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C5D3C3A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FDC23F5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ns</w:t>
      </w:r>
      <w:r w:rsidRPr="0035661C">
        <w:rPr>
          <w:rFonts w:asciiTheme="minorHAnsi" w:eastAsia="Cambria" w:hAnsiTheme="minorHAnsi" w:cstheme="minorHAnsi"/>
          <w:sz w:val="22"/>
          <w:szCs w:val="22"/>
        </w:rPr>
        <w:t>ell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S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Q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's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5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985.</w:t>
      </w:r>
    </w:p>
    <w:p w14:paraId="6B5C5241" w14:textId="77777777" w:rsidR="00874CCF" w:rsidRPr="0035661C" w:rsidRDefault="00874CCF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FCC8950" w14:textId="77777777" w:rsidR="00874CCF" w:rsidRPr="0035661C" w:rsidRDefault="00D46E66">
      <w:pPr>
        <w:tabs>
          <w:tab w:val="left" w:pos="820"/>
        </w:tabs>
        <w:spacing w:line="240" w:lineRule="exact"/>
        <w:ind w:left="820" w:right="89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Evaluated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hol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s 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eer cen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al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eated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tem for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ate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 or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ered pub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led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4BCAC15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22A2A9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C6D8C8" w14:textId="77777777" w:rsidR="00874CCF" w:rsidRPr="0035661C" w:rsidRDefault="00874CCF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13772AA7" w14:textId="77777777" w:rsidR="00874CCF" w:rsidRPr="0035661C" w:rsidRDefault="0035661C">
      <w:pPr>
        <w:ind w:left="100"/>
        <w:rPr>
          <w:rFonts w:asciiTheme="minorHAnsi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pict w14:anchorId="6D42F5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6in;height:1.85pt">
            <v:imagedata r:id="rId9" o:title=""/>
          </v:shape>
        </w:pict>
      </w:r>
    </w:p>
    <w:p w14:paraId="5DAC12C5" w14:textId="77777777" w:rsidR="00874CCF" w:rsidRPr="0035661C" w:rsidRDefault="00874CC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D59020F" w14:textId="77777777" w:rsidR="00874CCF" w:rsidRPr="0035661C" w:rsidRDefault="00D46E66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AL &amp;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5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TRI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UTI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4AB0C1E8" w14:textId="77777777" w:rsidR="00874CCF" w:rsidRPr="0035661C" w:rsidRDefault="00874CC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7A0BAD8E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0E1D58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887D15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NT</w:t>
      </w:r>
    </w:p>
    <w:p w14:paraId="3C334660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61FB01D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rd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ead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4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tal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e.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21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3, 2013.</w:t>
      </w:r>
    </w:p>
    <w:p w14:paraId="58B3F6D7" w14:textId="77777777" w:rsidR="00874CCF" w:rsidRPr="0035661C" w:rsidRDefault="00874CC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0B1179B0" w14:textId="77777777" w:rsidR="00874CCF" w:rsidRPr="0035661C" w:rsidRDefault="00D46E66">
      <w:pPr>
        <w:tabs>
          <w:tab w:val="left" w:pos="820"/>
        </w:tabs>
        <w:spacing w:line="240" w:lineRule="exact"/>
        <w:ind w:left="820" w:right="610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tal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hnology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for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ays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unct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 pr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 lear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, ad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 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pro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de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s to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ortant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387617C6" w14:textId="77777777" w:rsidR="00874CCF" w:rsidRPr="0035661C" w:rsidRDefault="00D46E66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 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tur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ha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ell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le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de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35661C">
        <w:rPr>
          <w:rFonts w:asciiTheme="minorHAnsi" w:eastAsia="Cambria" w:hAnsiTheme="minorHAnsi" w:cstheme="minorHAnsi"/>
          <w:spacing w:val="5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eeva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ua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257AE1AB" w14:textId="77777777" w:rsidR="00874CCF" w:rsidRPr="0035661C" w:rsidRDefault="00D46E66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ani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’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als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rpo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ade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al and</w:t>
      </w:r>
    </w:p>
    <w:p w14:paraId="763035AF" w14:textId="77777777" w:rsidR="00874CCF" w:rsidRPr="0035661C" w:rsidRDefault="00D46E66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unp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de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ted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q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e, of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elves 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za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ons.</w:t>
      </w:r>
    </w:p>
    <w:p w14:paraId="32886F3D" w14:textId="77777777" w:rsidR="00874CCF" w:rsidRPr="0035661C" w:rsidRDefault="00874CC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72049F5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C20AD3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264426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Lib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sz w:val="22"/>
          <w:szCs w:val="22"/>
        </w:rPr>
        <w:t>eader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F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s 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6115D9E" w14:textId="77777777" w:rsidR="00874CCF" w:rsidRPr="0035661C" w:rsidRDefault="00D46E66">
      <w:pPr>
        <w:spacing w:line="24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200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2011.</w:t>
      </w:r>
    </w:p>
    <w:p w14:paraId="53413AF5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87FAA90" w14:textId="77777777" w:rsidR="00874CCF" w:rsidRPr="0035661C" w:rsidRDefault="00D46E66">
      <w:pPr>
        <w:tabs>
          <w:tab w:val="left" w:pos="820"/>
        </w:tabs>
        <w:ind w:left="820" w:right="226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 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rd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’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35661C">
        <w:rPr>
          <w:rFonts w:asciiTheme="minorHAnsi" w:eastAsia="Cambria" w:hAnsiTheme="minorHAnsi" w:cstheme="minorHAnsi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, an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ut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eade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p pro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ram 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35661C">
        <w:rPr>
          <w:rFonts w:asciiTheme="minorHAnsi" w:eastAsia="Cambria" w:hAnsiTheme="minorHAnsi" w:cstheme="minorHAnsi"/>
          <w:sz w:val="22"/>
          <w:szCs w:val="22"/>
        </w:rPr>
        <w:t>ed 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at of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ers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 opportu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or de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op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f fut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level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eade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lar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 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rri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ul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m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s 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35661C">
        <w:rPr>
          <w:rFonts w:asciiTheme="minorHAnsi" w:eastAsia="Cambria" w:hAnsiTheme="minorHAnsi" w:cstheme="minorHAnsi"/>
          <w:sz w:val="22"/>
          <w:szCs w:val="22"/>
        </w:rPr>
        <w:t>ed to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6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 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sz w:val="22"/>
          <w:szCs w:val="22"/>
        </w:rPr>
        <w:t>pl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rat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 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onal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onal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ea 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tere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f a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p lear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,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lead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 and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ors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rate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ell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’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lea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oa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he "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ture"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 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at </w:t>
      </w:r>
      <w:r w:rsidRPr="0035661C">
        <w:rPr>
          <w:rFonts w:asciiTheme="minorHAnsi" w:eastAsia="Cambria" w:hAnsiTheme="minorHAnsi" w:cstheme="minorHAnsi"/>
          <w:sz w:val="22"/>
          <w:szCs w:val="22"/>
        </w:rPr>
        <w:t>are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 pre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for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uture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eade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lar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 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4BF1CD2" w14:textId="77777777" w:rsidR="00874CCF" w:rsidRPr="0035661C" w:rsidRDefault="00874CC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2C17B34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A06EB4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C3D00D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/</w:t>
      </w:r>
      <w:r w:rsidRPr="0035661C">
        <w:rPr>
          <w:rFonts w:asciiTheme="minorHAnsi" w:eastAsia="Cambria" w:hAnsiTheme="minorHAnsi" w:cstheme="minorHAnsi"/>
          <w:sz w:val="22"/>
          <w:szCs w:val="22"/>
        </w:rPr>
        <w:t>Har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ard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sz w:val="22"/>
          <w:szCs w:val="22"/>
        </w:rPr>
        <w:t>ead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 for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ad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ans,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ug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6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11, 2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06.</w:t>
      </w:r>
    </w:p>
    <w:p w14:paraId="1F114257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42ABF3F" w14:textId="77777777" w:rsidR="00874CCF" w:rsidRPr="0035661C" w:rsidRDefault="00D46E66">
      <w:pPr>
        <w:tabs>
          <w:tab w:val="left" w:pos="820"/>
        </w:tabs>
        <w:ind w:left="820" w:right="282" w:hanging="360"/>
        <w:rPr>
          <w:rFonts w:asciiTheme="minorHAnsi" w:eastAsia="Cambria" w:hAnsiTheme="minorHAnsi" w:cstheme="minorHAnsi"/>
          <w:sz w:val="22"/>
          <w:szCs w:val="22"/>
        </w:rPr>
        <w:sectPr w:rsidR="00874CCF" w:rsidRPr="0035661C">
          <w:headerReference w:type="default" r:id="rId10"/>
          <w:pgSz w:w="12240" w:h="15840"/>
          <w:pgMar w:top="1640" w:right="1700" w:bottom="280" w:left="1700" w:header="1446" w:footer="968" w:gutter="0"/>
          <w:cols w:space="720"/>
        </w:sect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he</w:t>
      </w:r>
      <w:r w:rsidRPr="0035661C">
        <w:rPr>
          <w:rFonts w:asciiTheme="minorHAnsi" w:eastAsia="Cambria" w:hAnsiTheme="minorHAnsi" w:cstheme="minorHAnsi"/>
          <w:color w:val="333333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de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Ins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tute 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or 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ad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c 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s p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ovid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porta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ade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p 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epts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app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s th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m to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the p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ic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l c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alle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le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gin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the 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por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ry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c 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ib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he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ul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m a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dre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color w:val="333333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hree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are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6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—pla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g, or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ani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z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onal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strate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d 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ha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e and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tra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fo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onal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pacing w:val="3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—</w:t>
      </w:r>
      <w:r w:rsidRPr="0035661C">
        <w:rPr>
          <w:rFonts w:asciiTheme="minorHAnsi" w:eastAsia="Cambria" w:hAnsiTheme="minorHAnsi" w:cstheme="minorHAnsi"/>
          <w:color w:val="333333"/>
          <w:spacing w:val="2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h an overar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 xml:space="preserve">oal 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f i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lea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ma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color w:val="333333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color w:val="333333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color w:val="333333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color w:val="333333"/>
          <w:sz w:val="22"/>
          <w:szCs w:val="22"/>
        </w:rPr>
        <w:t>.</w:t>
      </w:r>
    </w:p>
    <w:p w14:paraId="26F7C435" w14:textId="77777777" w:rsidR="00874CCF" w:rsidRPr="0035661C" w:rsidRDefault="00874CC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A2EE386" w14:textId="77777777" w:rsidR="00874CCF" w:rsidRPr="0035661C" w:rsidRDefault="00D46E66">
      <w:pPr>
        <w:spacing w:before="30" w:line="480" w:lineRule="auto"/>
        <w:ind w:left="100" w:right="554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EAR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P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ATI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 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-4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es</w:t>
      </w:r>
    </w:p>
    <w:p w14:paraId="43DB3CFC" w14:textId="77777777" w:rsidR="00874CCF" w:rsidRPr="0035661C" w:rsidRDefault="00D46E66">
      <w:pPr>
        <w:tabs>
          <w:tab w:val="left" w:pos="820"/>
        </w:tabs>
        <w:ind w:left="820" w:right="119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Dana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4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 Da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on,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Mar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erry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P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, (20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2) "Mea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of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ens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: 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of the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®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urvey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olars 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rtal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or the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Co</w:t>
      </w:r>
      <w:r w:rsidRPr="0035661C">
        <w:rPr>
          <w:rFonts w:asciiTheme="minorHAnsi" w:eastAsia="Cambria" w:hAnsiTheme="minorHAnsi" w:cstheme="minorHAnsi"/>
          <w:sz w:val="22"/>
          <w:szCs w:val="22"/>
        </w:rPr>
        <w:t>unc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",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Ma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na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ge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l. 33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6/7, 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z w:val="22"/>
          <w:szCs w:val="22"/>
        </w:rPr>
        <w:t>374 -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388. </w:t>
      </w:r>
      <w:hyperlink r:id="rId11"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http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: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/</w:t>
        </w:r>
        <w:r w:rsidRPr="0035661C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val="single" w:color="0000FF"/>
          </w:rPr>
          <w:t>/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w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val="single" w:color="0000FF"/>
          </w:rPr>
          <w:t>w</w:t>
        </w:r>
        <w:r w:rsidRPr="0035661C">
          <w:rPr>
            <w:rFonts w:asciiTheme="minorHAnsi" w:eastAsia="Cambria" w:hAnsiTheme="minorHAnsi" w:cstheme="minorHAnsi"/>
            <w:color w:val="0000FF"/>
            <w:spacing w:val="2"/>
            <w:sz w:val="22"/>
            <w:szCs w:val="22"/>
            <w:u w:val="single" w:color="0000FF"/>
          </w:rPr>
          <w:t>w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val="single" w:color="0000FF"/>
          </w:rPr>
          <w:t>.e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eral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val="single" w:color="0000FF"/>
          </w:rPr>
          <w:t>d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val="single" w:color="0000FF"/>
          </w:rPr>
          <w:t>ns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35661C">
          <w:rPr>
            <w:rFonts w:asciiTheme="minorHAnsi" w:eastAsia="Cambria" w:hAnsiTheme="minorHAnsi" w:cstheme="minorHAnsi"/>
            <w:color w:val="0000FF"/>
            <w:spacing w:val="-4"/>
            <w:sz w:val="22"/>
            <w:szCs w:val="22"/>
            <w:u w:val="single" w:color="0000FF"/>
          </w:rPr>
          <w:t>g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ht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val="single" w:color="0000FF"/>
          </w:rPr>
          <w:t>.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c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o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35661C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val="single" w:color="0000FF"/>
          </w:rPr>
          <w:t>/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j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val="single" w:color="0000FF"/>
          </w:rPr>
          <w:t>o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urna</w:t>
        </w:r>
        <w:r w:rsidRPr="0035661C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val="single" w:color="0000FF"/>
          </w:rPr>
          <w:t>l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s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val="single" w:color="0000FF"/>
          </w:rPr>
          <w:t>.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ht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val="single" w:color="0000FF"/>
          </w:rPr>
          <w:t>?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val="single" w:color="0000FF"/>
          </w:rPr>
          <w:t>s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s</w:t>
        </w:r>
        <w:r w:rsidRPr="0035661C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val="single" w:color="0000FF"/>
          </w:rPr>
          <w:t>n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=014</w:t>
        </w:r>
        <w:r w:rsidRPr="0035661C">
          <w:rPr>
            <w:rFonts w:asciiTheme="minorHAnsi" w:eastAsia="Cambria" w:hAnsiTheme="minorHAnsi" w:cstheme="minorHAnsi"/>
            <w:color w:val="0000FF"/>
            <w:spacing w:val="2"/>
            <w:sz w:val="22"/>
            <w:szCs w:val="22"/>
            <w:u w:val="single" w:color="0000FF"/>
          </w:rPr>
          <w:t>3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-</w:t>
        </w:r>
      </w:hyperlink>
    </w:p>
    <w:p w14:paraId="4CBF56F4" w14:textId="77777777" w:rsidR="00874CCF" w:rsidRPr="0035661C" w:rsidRDefault="00D46E66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hyperlink r:id="rId12"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512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4</w:t>
        </w:r>
        <w:r w:rsidRPr="0035661C">
          <w:rPr>
            <w:rFonts w:asciiTheme="minorHAnsi" w:eastAsia="Cambria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&amp;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v</w:t>
        </w:r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o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l</w:t>
        </w:r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u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m</w:t>
        </w:r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e=3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3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&amp;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i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s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s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u</w:t>
        </w:r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e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=</w:t>
        </w:r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6/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7</w:t>
        </w:r>
        <w:r w:rsidRPr="0035661C">
          <w:rPr>
            <w:rFonts w:asciiTheme="minorHAnsi" w:eastAsia="Cambria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&amp;</w:t>
        </w:r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art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i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c</w:t>
        </w:r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l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e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i</w:t>
        </w:r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d=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1</w:t>
        </w:r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704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7</w:t>
        </w:r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78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0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&amp;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s</w:t>
        </w:r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h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o</w:t>
        </w:r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w=h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t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m</w:t>
        </w:r>
        <w:r w:rsidRPr="0035661C">
          <w:rPr>
            <w:rFonts w:asciiTheme="minorHAnsi" w:eastAsia="Cambria" w:hAnsiTheme="minorHAnsi" w:cstheme="minorHAnsi"/>
            <w:color w:val="0000FF"/>
            <w:position w:val="-1"/>
            <w:sz w:val="22"/>
            <w:szCs w:val="22"/>
            <w:u w:val="single" w:color="0000FF"/>
          </w:rPr>
          <w:t>l</w:t>
        </w:r>
      </w:hyperlink>
    </w:p>
    <w:p w14:paraId="6377AC73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1FA181" w14:textId="77777777" w:rsidR="00874CCF" w:rsidRPr="0035661C" w:rsidRDefault="00874CCF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358390A7" w14:textId="77777777" w:rsidR="00874CCF" w:rsidRPr="0035661C" w:rsidRDefault="00D46E66">
      <w:pPr>
        <w:tabs>
          <w:tab w:val="left" w:pos="820"/>
        </w:tabs>
        <w:spacing w:before="30"/>
        <w:ind w:left="820" w:right="211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Cathe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do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2010)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“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f El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tro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orked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El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tro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®</w:t>
      </w:r>
      <w:r w:rsidRPr="0035661C">
        <w:rPr>
          <w:rFonts w:asciiTheme="minorHAnsi" w:eastAsia="Cambria" w:hAnsiTheme="minorHAnsi" w:cstheme="minorHAnsi"/>
          <w:sz w:val="22"/>
          <w:szCs w:val="22"/>
        </w:rPr>
        <w:t>)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 Co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z w:val="22"/>
          <w:szCs w:val="22"/>
        </w:rPr>
        <w:t>”</w:t>
      </w:r>
      <w:r w:rsidRPr="0035661C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ch L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ue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: A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nt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L,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RC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o.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71: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4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1-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4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7. </w:t>
      </w:r>
      <w:hyperlink r:id="rId13"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http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: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/</w:t>
        </w:r>
        <w:r w:rsidRPr="0035661C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val="single" w:color="0000FF"/>
          </w:rPr>
          <w:t>/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w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val="single" w:color="0000FF"/>
          </w:rPr>
          <w:t>w</w:t>
        </w:r>
        <w:r w:rsidRPr="0035661C">
          <w:rPr>
            <w:rFonts w:asciiTheme="minorHAnsi" w:eastAsia="Cambria" w:hAnsiTheme="minorHAnsi" w:cstheme="minorHAnsi"/>
            <w:color w:val="0000FF"/>
            <w:spacing w:val="2"/>
            <w:sz w:val="22"/>
            <w:szCs w:val="22"/>
            <w:u w:val="single" w:color="0000FF"/>
          </w:rPr>
          <w:t>w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val="single" w:color="0000FF"/>
          </w:rPr>
          <w:t>.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arl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val="single" w:color="0000FF"/>
          </w:rPr>
          <w:t>.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or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val="single" w:color="0000FF"/>
          </w:rPr>
          <w:t>g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/re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val="single" w:color="0000FF"/>
          </w:rPr>
          <w:t>s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val="single" w:color="0000FF"/>
          </w:rPr>
          <w:t>o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ur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c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val="single" w:color="0000FF"/>
          </w:rPr>
          <w:t>e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s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/pu</w:t>
        </w:r>
        <w:r w:rsidRPr="0035661C">
          <w:rPr>
            <w:rFonts w:asciiTheme="minorHAnsi" w:eastAsia="Cambria" w:hAnsiTheme="minorHAnsi" w:cstheme="minorHAnsi"/>
            <w:color w:val="0000FF"/>
            <w:spacing w:val="-4"/>
            <w:sz w:val="22"/>
            <w:szCs w:val="22"/>
            <w:u w:val="single" w:color="0000FF"/>
          </w:rPr>
          <w:t>b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s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/r</w:t>
        </w:r>
        <w:r w:rsidRPr="0035661C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val="single" w:color="0000FF"/>
          </w:rPr>
          <w:t>l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/a</w:t>
        </w:r>
        <w:r w:rsidRPr="0035661C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val="single" w:color="0000FF"/>
          </w:rPr>
          <w:t>r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c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val="single" w:color="0000FF"/>
          </w:rPr>
          <w:t>h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val="single" w:color="0000FF"/>
          </w:rPr>
          <w:t>v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e/</w:t>
        </w:r>
        <w:r w:rsidRPr="0035661C">
          <w:rPr>
            <w:rFonts w:asciiTheme="minorHAnsi" w:eastAsia="Cambria" w:hAnsiTheme="minorHAnsi" w:cstheme="minorHAnsi"/>
            <w:color w:val="0000FF"/>
            <w:spacing w:val="-3"/>
            <w:sz w:val="22"/>
            <w:szCs w:val="22"/>
            <w:u w:val="single" w:color="0000FF"/>
          </w:rPr>
          <w:t>r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271</w:t>
        </w:r>
        <w:r w:rsidRPr="0035661C">
          <w:rPr>
            <w:rFonts w:asciiTheme="minorHAnsi" w:eastAsia="Cambria" w:hAnsiTheme="minorHAnsi" w:cstheme="minorHAnsi"/>
            <w:color w:val="0000FF"/>
            <w:spacing w:val="-2"/>
            <w:sz w:val="22"/>
            <w:szCs w:val="22"/>
            <w:u w:val="single" w:color="0000FF"/>
          </w:rPr>
          <w:t>.</w:t>
        </w:r>
        <w:r w:rsidRPr="0035661C">
          <w:rPr>
            <w:rFonts w:asciiTheme="minorHAnsi" w:eastAsia="Cambria" w:hAnsiTheme="minorHAnsi" w:cstheme="minorHAnsi"/>
            <w:color w:val="0000FF"/>
            <w:spacing w:val="-1"/>
            <w:sz w:val="22"/>
            <w:szCs w:val="22"/>
            <w:u w:val="single" w:color="0000FF"/>
          </w:rPr>
          <w:t>s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ht</w:t>
        </w:r>
        <w:r w:rsidRPr="0035661C">
          <w:rPr>
            <w:rFonts w:asciiTheme="minorHAnsi" w:eastAsia="Cambria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35661C">
          <w:rPr>
            <w:rFonts w:asciiTheme="minorHAnsi" w:eastAsia="Cambria" w:hAnsiTheme="minorHAnsi" w:cstheme="minorHAnsi"/>
            <w:color w:val="0000FF"/>
            <w:sz w:val="22"/>
            <w:szCs w:val="22"/>
            <w:u w:val="single" w:color="0000FF"/>
          </w:rPr>
          <w:t>l</w:t>
        </w:r>
      </w:hyperlink>
    </w:p>
    <w:p w14:paraId="135138C1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FAFA23" w14:textId="77777777" w:rsidR="00874CCF" w:rsidRPr="0035661C" w:rsidRDefault="00874CCF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05AE922" w14:textId="77777777" w:rsidR="00874CCF" w:rsidRPr="0035661C" w:rsidRDefault="00D46E66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ews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er</w:t>
      </w:r>
    </w:p>
    <w:p w14:paraId="0AAE7DB8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319B071" w14:textId="77777777" w:rsidR="00874CCF" w:rsidRPr="0035661C" w:rsidRDefault="00D46E66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pat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NES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ib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ies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ebca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ept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18,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012.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lable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6B92CC85" w14:textId="77777777" w:rsidR="00874CCF" w:rsidRPr="0035661C" w:rsidRDefault="00D46E66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ube 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hyperlink r:id="rId14">
        <w:r w:rsidRPr="0035661C">
          <w:rPr>
            <w:rFonts w:asciiTheme="minorHAnsi" w:eastAsia="Cambria" w:hAnsiTheme="minorHAnsi" w:cstheme="minorHAnsi"/>
            <w:sz w:val="22"/>
            <w:szCs w:val="22"/>
          </w:rPr>
          <w:t>htt</w:t>
        </w:r>
        <w:r w:rsidRPr="0035661C">
          <w:rPr>
            <w:rFonts w:asciiTheme="minorHAnsi" w:eastAsia="Cambria" w:hAnsiTheme="minorHAnsi" w:cstheme="minorHAnsi"/>
            <w:spacing w:val="-3"/>
            <w:sz w:val="22"/>
            <w:szCs w:val="22"/>
          </w:rPr>
          <w:t>p</w:t>
        </w:r>
        <w:r w:rsidRPr="0035661C">
          <w:rPr>
            <w:rFonts w:asciiTheme="minorHAnsi" w:eastAsia="Cambria" w:hAnsiTheme="minorHAnsi" w:cstheme="minorHAnsi"/>
            <w:spacing w:val="2"/>
            <w:sz w:val="22"/>
            <w:szCs w:val="22"/>
          </w:rPr>
          <w:t>:</w:t>
        </w:r>
        <w:r w:rsidRPr="0035661C">
          <w:rPr>
            <w:rFonts w:asciiTheme="minorHAnsi" w:eastAsia="Cambria" w:hAnsiTheme="minorHAnsi" w:cstheme="minorHAnsi"/>
            <w:sz w:val="22"/>
            <w:szCs w:val="22"/>
          </w:rPr>
          <w:t>/</w:t>
        </w:r>
        <w:r w:rsidRPr="0035661C">
          <w:rPr>
            <w:rFonts w:asciiTheme="minorHAnsi" w:eastAsia="Cambria" w:hAnsiTheme="minorHAnsi" w:cstheme="minorHAnsi"/>
            <w:spacing w:val="-3"/>
            <w:sz w:val="22"/>
            <w:szCs w:val="22"/>
          </w:rPr>
          <w:t>/</w:t>
        </w:r>
        <w:r w:rsidRPr="0035661C">
          <w:rPr>
            <w:rFonts w:asciiTheme="minorHAnsi" w:eastAsia="Cambria" w:hAnsiTheme="minorHAnsi" w:cstheme="minorHAnsi"/>
            <w:sz w:val="22"/>
            <w:szCs w:val="22"/>
          </w:rPr>
          <w:t>w</w:t>
        </w:r>
        <w:r w:rsidRPr="0035661C">
          <w:rPr>
            <w:rFonts w:asciiTheme="minorHAnsi" w:eastAsia="Cambria" w:hAnsiTheme="minorHAnsi" w:cstheme="minorHAnsi"/>
            <w:spacing w:val="-1"/>
            <w:sz w:val="22"/>
            <w:szCs w:val="22"/>
          </w:rPr>
          <w:t>w</w:t>
        </w:r>
        <w:r w:rsidRPr="0035661C">
          <w:rPr>
            <w:rFonts w:asciiTheme="minorHAnsi" w:eastAsia="Cambria" w:hAnsiTheme="minorHAnsi" w:cstheme="minorHAnsi"/>
            <w:spacing w:val="2"/>
            <w:sz w:val="22"/>
            <w:szCs w:val="22"/>
          </w:rPr>
          <w:t>w</w:t>
        </w:r>
        <w:r w:rsidRPr="0035661C">
          <w:rPr>
            <w:rFonts w:asciiTheme="minorHAnsi" w:eastAsia="Cambria" w:hAnsiTheme="minorHAnsi" w:cstheme="minorHAnsi"/>
            <w:spacing w:val="-2"/>
            <w:sz w:val="22"/>
            <w:szCs w:val="22"/>
          </w:rPr>
          <w:t>.</w:t>
        </w:r>
        <w:r w:rsidRPr="0035661C">
          <w:rPr>
            <w:rFonts w:asciiTheme="minorHAnsi" w:eastAsia="Cambria" w:hAnsiTheme="minorHAnsi" w:cstheme="minorHAnsi"/>
            <w:spacing w:val="-1"/>
            <w:sz w:val="22"/>
            <w:szCs w:val="22"/>
          </w:rPr>
          <w:t>y</w:t>
        </w:r>
        <w:r w:rsidRPr="0035661C">
          <w:rPr>
            <w:rFonts w:asciiTheme="minorHAnsi" w:eastAsia="Cambria" w:hAnsiTheme="minorHAnsi" w:cstheme="minorHAnsi"/>
            <w:sz w:val="22"/>
            <w:szCs w:val="22"/>
          </w:rPr>
          <w:t>o</w:t>
        </w:r>
        <w:r w:rsidRPr="0035661C">
          <w:rPr>
            <w:rFonts w:asciiTheme="minorHAnsi" w:eastAsia="Cambria" w:hAnsiTheme="minorHAnsi" w:cstheme="minorHAnsi"/>
            <w:spacing w:val="1"/>
            <w:sz w:val="22"/>
            <w:szCs w:val="22"/>
          </w:rPr>
          <w:t>u</w:t>
        </w:r>
        <w:r w:rsidRPr="0035661C">
          <w:rPr>
            <w:rFonts w:asciiTheme="minorHAnsi" w:eastAsia="Cambria" w:hAnsiTheme="minorHAnsi" w:cstheme="minorHAnsi"/>
            <w:sz w:val="22"/>
            <w:szCs w:val="22"/>
          </w:rPr>
          <w:t>tube</w:t>
        </w:r>
        <w:r w:rsidRPr="0035661C">
          <w:rPr>
            <w:rFonts w:asciiTheme="minorHAnsi" w:eastAsia="Cambria" w:hAnsiTheme="minorHAnsi" w:cstheme="minorHAnsi"/>
            <w:spacing w:val="-2"/>
            <w:sz w:val="22"/>
            <w:szCs w:val="22"/>
          </w:rPr>
          <w:t>.</w:t>
        </w:r>
        <w:r w:rsidRPr="0035661C">
          <w:rPr>
            <w:rFonts w:asciiTheme="minorHAnsi" w:eastAsia="Cambria" w:hAnsiTheme="minorHAnsi" w:cstheme="minorHAnsi"/>
            <w:spacing w:val="1"/>
            <w:sz w:val="22"/>
            <w:szCs w:val="22"/>
          </w:rPr>
          <w:t>c</w:t>
        </w:r>
        <w:r w:rsidRPr="0035661C">
          <w:rPr>
            <w:rFonts w:asciiTheme="minorHAnsi" w:eastAsia="Cambria" w:hAnsiTheme="minorHAnsi" w:cstheme="minorHAnsi"/>
            <w:spacing w:val="-2"/>
            <w:sz w:val="22"/>
            <w:szCs w:val="22"/>
          </w:rPr>
          <w:t>o</w:t>
        </w:r>
        <w:r w:rsidRPr="0035661C">
          <w:rPr>
            <w:rFonts w:asciiTheme="minorHAnsi" w:eastAsia="Cambria" w:hAnsiTheme="minorHAnsi" w:cstheme="minorHAnsi"/>
            <w:spacing w:val="1"/>
            <w:sz w:val="22"/>
            <w:szCs w:val="22"/>
          </w:rPr>
          <w:t>m</w:t>
        </w:r>
        <w:r w:rsidRPr="0035661C">
          <w:rPr>
            <w:rFonts w:asciiTheme="minorHAnsi" w:eastAsia="Cambria" w:hAnsiTheme="minorHAnsi" w:cstheme="minorHAnsi"/>
            <w:spacing w:val="-3"/>
            <w:sz w:val="22"/>
            <w:szCs w:val="22"/>
          </w:rPr>
          <w:t>/</w:t>
        </w:r>
        <w:r w:rsidRPr="0035661C">
          <w:rPr>
            <w:rFonts w:asciiTheme="minorHAnsi" w:eastAsia="Cambria" w:hAnsiTheme="minorHAnsi" w:cstheme="minorHAnsi"/>
            <w:spacing w:val="2"/>
            <w:sz w:val="22"/>
            <w:szCs w:val="22"/>
          </w:rPr>
          <w:t>w</w:t>
        </w:r>
        <w:r w:rsidRPr="0035661C">
          <w:rPr>
            <w:rFonts w:asciiTheme="minorHAnsi" w:eastAsia="Cambria" w:hAnsiTheme="minorHAnsi" w:cstheme="minorHAnsi"/>
            <w:sz w:val="22"/>
            <w:szCs w:val="22"/>
          </w:rPr>
          <w:t>a</w:t>
        </w:r>
        <w:r w:rsidRPr="0035661C">
          <w:rPr>
            <w:rFonts w:asciiTheme="minorHAnsi" w:eastAsia="Cambria" w:hAnsiTheme="minorHAnsi" w:cstheme="minorHAnsi"/>
            <w:spacing w:val="-3"/>
            <w:sz w:val="22"/>
            <w:szCs w:val="22"/>
          </w:rPr>
          <w:t>t</w:t>
        </w:r>
        <w:r w:rsidRPr="0035661C">
          <w:rPr>
            <w:rFonts w:asciiTheme="minorHAnsi" w:eastAsia="Cambria" w:hAnsiTheme="minorHAnsi" w:cstheme="minorHAnsi"/>
            <w:spacing w:val="1"/>
            <w:sz w:val="22"/>
            <w:szCs w:val="22"/>
          </w:rPr>
          <w:t>c</w:t>
        </w:r>
        <w:r w:rsidRPr="0035661C">
          <w:rPr>
            <w:rFonts w:asciiTheme="minorHAnsi" w:eastAsia="Cambria" w:hAnsiTheme="minorHAnsi" w:cstheme="minorHAnsi"/>
            <w:spacing w:val="-2"/>
            <w:sz w:val="22"/>
            <w:szCs w:val="22"/>
          </w:rPr>
          <w:t>h</w:t>
        </w:r>
      </w:hyperlink>
      <w:r w:rsidRPr="0035661C">
        <w:rPr>
          <w:rFonts w:asciiTheme="minorHAnsi" w:eastAsia="Cambria" w:hAnsiTheme="minorHAnsi" w:cstheme="minorHAnsi"/>
          <w:sz w:val="22"/>
          <w:szCs w:val="22"/>
        </w:rPr>
        <w:t>?v=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zP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Y&amp;</w:t>
      </w:r>
      <w:r w:rsidRPr="0035661C">
        <w:rPr>
          <w:rFonts w:asciiTheme="minorHAnsi" w:eastAsia="Cambria" w:hAnsiTheme="minorHAnsi" w:cstheme="minorHAnsi"/>
          <w:sz w:val="22"/>
          <w:szCs w:val="22"/>
        </w:rPr>
        <w:t>fe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ure=y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ou</w:t>
      </w:r>
      <w:r w:rsidRPr="0035661C">
        <w:rPr>
          <w:rFonts w:asciiTheme="minorHAnsi" w:eastAsia="Cambria" w:hAnsiTheme="minorHAnsi" w:cstheme="minorHAnsi"/>
          <w:sz w:val="22"/>
          <w:szCs w:val="22"/>
        </w:rPr>
        <w:t>tu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79BCF29D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0B46B3E" w14:textId="77777777" w:rsidR="00874CCF" w:rsidRPr="0035661C" w:rsidRDefault="00D46E66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ok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evi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w:   </w:t>
      </w:r>
      <w:r w:rsidRPr="0035661C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plete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de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 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to Sel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04830D42" w14:textId="77777777" w:rsidR="00874CCF" w:rsidRPr="0035661C" w:rsidRDefault="00D46E66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re.</w:t>
      </w:r>
      <w:r w:rsidRPr="0035661C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di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J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tober</w:t>
      </w:r>
    </w:p>
    <w:p w14:paraId="32A04763" w14:textId="77777777" w:rsidR="00874CCF" w:rsidRPr="0035661C" w:rsidRDefault="00D46E66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199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z w:val="22"/>
          <w:szCs w:val="22"/>
        </w:rPr>
        <w:t>4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1.</w:t>
      </w:r>
    </w:p>
    <w:p w14:paraId="49DF7376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C5D4F2F" w14:textId="77777777" w:rsidR="00874CCF" w:rsidRPr="0035661C" w:rsidRDefault="00D46E66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ok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evi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w:   </w:t>
      </w:r>
      <w:r w:rsidRPr="0035661C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ROM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ea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wor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ks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'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de.  In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di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y</w:t>
      </w:r>
    </w:p>
    <w:p w14:paraId="42B38555" w14:textId="77777777" w:rsidR="00874CCF" w:rsidRPr="0035661C" w:rsidRDefault="00D46E66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, De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99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: 43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5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36.</w:t>
      </w:r>
    </w:p>
    <w:p w14:paraId="7C0EDDC0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15E00B7" w14:textId="77777777" w:rsidR="00874CCF" w:rsidRPr="0035661C" w:rsidRDefault="00D46E66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ok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evi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w:   </w:t>
      </w:r>
      <w:r w:rsidRPr="0035661C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pe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of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ut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di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y J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,</w:t>
      </w:r>
    </w:p>
    <w:p w14:paraId="6E4E50F5" w14:textId="77777777" w:rsidR="00874CCF" w:rsidRPr="0035661C" w:rsidRDefault="00D46E66">
      <w:pPr>
        <w:spacing w:before="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 199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4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3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44.</w:t>
      </w:r>
    </w:p>
    <w:p w14:paraId="4D84B719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77109BA" w14:textId="77777777" w:rsidR="00874CCF" w:rsidRPr="0035661C" w:rsidRDefault="00D46E66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ok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evi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w:   </w:t>
      </w:r>
      <w:r w:rsidRPr="0035661C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Bi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rap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al Co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pa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In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di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y J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ugu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468F27FF" w14:textId="77777777" w:rsidR="00874CCF" w:rsidRPr="0035661C" w:rsidRDefault="00D46E66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199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287.</w:t>
      </w:r>
    </w:p>
    <w:p w14:paraId="7CFE2C30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DF22360" w14:textId="77777777" w:rsidR="00874CCF" w:rsidRPr="0035661C" w:rsidRDefault="00D46E66">
      <w:pPr>
        <w:tabs>
          <w:tab w:val="left" w:pos="820"/>
        </w:tabs>
        <w:ind w:left="820" w:right="74" w:hanging="360"/>
        <w:rPr>
          <w:rFonts w:asciiTheme="minorHAnsi" w:eastAsia="Cambria" w:hAnsiTheme="minorHAnsi" w:cstheme="minorHAnsi"/>
          <w:sz w:val="22"/>
          <w:szCs w:val="22"/>
        </w:rPr>
        <w:sectPr w:rsidR="00874CCF" w:rsidRPr="0035661C">
          <w:pgSz w:w="12240" w:h="15840"/>
          <w:pgMar w:top="1640" w:right="1700" w:bottom="280" w:left="1700" w:header="1446" w:footer="968" w:gutter="0"/>
          <w:cols w:space="720"/>
        </w:sect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"Cra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he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pt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cd-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m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ru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z w:val="22"/>
          <w:szCs w:val="22"/>
        </w:rPr>
        <w:t>"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di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OM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New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. 7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. 6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93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1-</w:t>
      </w:r>
      <w:r w:rsidRPr="0035661C">
        <w:rPr>
          <w:rFonts w:asciiTheme="minorHAnsi" w:eastAsia="Cambria" w:hAnsiTheme="minorHAnsi" w:cstheme="minorHAnsi"/>
          <w:sz w:val="22"/>
          <w:szCs w:val="22"/>
        </w:rPr>
        <w:t>3</w:t>
      </w:r>
    </w:p>
    <w:p w14:paraId="0D43F01F" w14:textId="77777777" w:rsidR="00874CCF" w:rsidRPr="0035661C" w:rsidRDefault="00874CC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25F8B5D" w14:textId="77777777" w:rsidR="00874CCF" w:rsidRPr="0035661C" w:rsidRDefault="00D46E66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EREN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ERS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267227CF" w14:textId="77777777" w:rsidR="00874CCF" w:rsidRPr="0035661C" w:rsidRDefault="00874CCF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46DEC73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149D65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E6E637" w14:textId="77777777" w:rsidR="00874CCF" w:rsidRPr="0035661C" w:rsidRDefault="00D46E66">
      <w:pPr>
        <w:tabs>
          <w:tab w:val="left" w:pos="820"/>
        </w:tabs>
        <w:ind w:left="820" w:right="77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Mining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ce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to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id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ets –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ne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sc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hoo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ug de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ep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into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ts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NES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ts to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ch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va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ue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 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ce</w:t>
      </w:r>
      <w:r w:rsidRPr="0035661C">
        <w:rPr>
          <w:rFonts w:asciiTheme="minorHAnsi" w:eastAsia="Cambria" w:hAnsiTheme="minorHAnsi" w:cstheme="minorHAnsi"/>
          <w:i/>
          <w:spacing w:val="4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  Cat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 Davi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ork)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z w:val="22"/>
          <w:szCs w:val="22"/>
        </w:rPr>
        <w:t>aron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upton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). 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Ass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Confe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enc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 Ef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able,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lo</w:t>
      </w:r>
      <w:r w:rsidRPr="0035661C">
        <w:rPr>
          <w:rFonts w:asciiTheme="minorHAnsi" w:eastAsia="Cambria" w:hAnsiTheme="minorHAnsi" w:cstheme="minorHAnsi"/>
          <w:sz w:val="22"/>
          <w:szCs w:val="22"/>
        </w:rPr>
        <w:t>tte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e,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a.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tober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31,</w:t>
      </w:r>
    </w:p>
    <w:p w14:paraId="4A1A7A23" w14:textId="77777777" w:rsidR="00874CCF" w:rsidRPr="0035661C" w:rsidRDefault="00D46E66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2012.</w:t>
      </w:r>
    </w:p>
    <w:p w14:paraId="74CC665B" w14:textId="77777777" w:rsidR="00874CCF" w:rsidRPr="0035661C" w:rsidRDefault="00874CC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607FA280" w14:textId="77777777" w:rsidR="00874CCF" w:rsidRPr="0035661C" w:rsidRDefault="00D46E66">
      <w:pPr>
        <w:tabs>
          <w:tab w:val="left" w:pos="820"/>
        </w:tabs>
        <w:ind w:left="820" w:right="85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ing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 Licen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El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nic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ces: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ts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 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ec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nd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ter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 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NES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ib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ies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urv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ey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Sc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ho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tal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ces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r 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io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cil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f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sity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ies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)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i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Dana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4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z w:val="22"/>
          <w:szCs w:val="22"/>
        </w:rPr>
        <w:t>OC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),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 Davi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)</w:t>
      </w:r>
      <w:r w:rsidRPr="0035661C">
        <w:rPr>
          <w:rFonts w:asciiTheme="minorHAnsi" w:eastAsia="Cambria" w:hAnsiTheme="minorHAnsi" w:cstheme="minorHAnsi"/>
          <w:sz w:val="22"/>
          <w:szCs w:val="22"/>
        </w:rPr>
        <w:t>, Mar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dou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),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35661C">
        <w:rPr>
          <w:rFonts w:asciiTheme="minorHAnsi" w:eastAsia="Cambria" w:hAnsiTheme="minorHAnsi" w:cstheme="minorHAnsi"/>
          <w:sz w:val="22"/>
          <w:szCs w:val="22"/>
        </w:rPr>
        <w:t>erry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um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ons). 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th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 Inter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l Con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eren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 on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fo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 Me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 and</w:t>
      </w:r>
    </w:p>
    <w:p w14:paraId="1B89E2A4" w14:textId="77777777" w:rsidR="00874CCF" w:rsidRPr="0035661C" w:rsidRDefault="00D46E66">
      <w:pPr>
        <w:spacing w:before="1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Info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rk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ug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23,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011.</w:t>
      </w:r>
    </w:p>
    <w:p w14:paraId="13C874C3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C3425C0" w14:textId="77777777" w:rsidR="00874CCF" w:rsidRPr="0035661C" w:rsidRDefault="00D46E66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on. 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f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Fa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C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pacing w:val="-4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t.</w:t>
      </w:r>
      <w:r w:rsidRPr="0035661C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. Hora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a.</w:t>
      </w:r>
    </w:p>
    <w:p w14:paraId="4798E01C" w14:textId="77777777" w:rsidR="00874CCF" w:rsidRPr="0035661C" w:rsidRDefault="00D46E66">
      <w:pPr>
        <w:spacing w:line="240" w:lineRule="exact"/>
        <w:ind w:left="868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q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tute,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16</w:t>
      </w:r>
      <w:r w:rsidRPr="0035661C">
        <w:rPr>
          <w:rFonts w:asciiTheme="minorHAnsi" w:eastAsia="Cambria" w:hAnsiTheme="minorHAnsi" w:cstheme="minorHAnsi"/>
          <w:sz w:val="22"/>
          <w:szCs w:val="22"/>
        </w:rPr>
        <w:t>, 2011.</w:t>
      </w:r>
    </w:p>
    <w:p w14:paraId="4EDA7633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DF56F2D" w14:textId="77777777" w:rsidR="00874CCF" w:rsidRPr="0035661C" w:rsidRDefault="00D46E66">
      <w:pPr>
        <w:tabs>
          <w:tab w:val="left" w:pos="820"/>
        </w:tabs>
        <w:ind w:left="820" w:right="103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unch 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sz w:val="22"/>
          <w:szCs w:val="22"/>
        </w:rPr>
        <w:t>earn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eren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e.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Sc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ho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ch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ma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nities: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w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ig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tal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ll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ch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is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eb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11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 of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hree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anel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BB6D35C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FD74B3B" w14:textId="77777777" w:rsidR="00874CCF" w:rsidRPr="0035661C" w:rsidRDefault="00D46E66">
      <w:pPr>
        <w:tabs>
          <w:tab w:val="left" w:pos="740"/>
        </w:tabs>
        <w:ind w:left="744" w:right="318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ing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 Licen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ed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El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nic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ces: </w:t>
      </w:r>
      <w:r w:rsidRPr="0035661C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ter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 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NES®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ies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ey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Sc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ho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tal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ces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io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cil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ni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ersity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ies. </w:t>
      </w:r>
      <w:r w:rsidRPr="0035661C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onfere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alt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ore,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ober,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10</w:t>
      </w:r>
    </w:p>
    <w:p w14:paraId="316E1C55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841B321" w14:textId="77777777" w:rsidR="00874CCF" w:rsidRPr="0035661C" w:rsidRDefault="00D46E66">
      <w:pPr>
        <w:ind w:left="384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ec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ing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th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ts: 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xp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ing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ml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ss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iv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ntent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to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</w:p>
    <w:p w14:paraId="3B81F96A" w14:textId="77777777" w:rsidR="00874CCF" w:rsidRPr="0035661C" w:rsidRDefault="00D46E66">
      <w:pPr>
        <w:spacing w:before="1"/>
        <w:ind w:left="744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M.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. IF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atel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Mee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, Bo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on,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ug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044A3E17" w14:textId="77777777" w:rsidR="00874CCF" w:rsidRPr="0035661C" w:rsidRDefault="00D46E66">
      <w:pPr>
        <w:spacing w:line="240" w:lineRule="exact"/>
        <w:ind w:left="744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2008.</w:t>
      </w:r>
    </w:p>
    <w:p w14:paraId="2F3C9F05" w14:textId="77777777" w:rsidR="00874CCF" w:rsidRPr="0035661C" w:rsidRDefault="00874CC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3AD522A" w14:textId="77777777" w:rsidR="00874CCF" w:rsidRPr="0035661C" w:rsidRDefault="00D46E66">
      <w:pPr>
        <w:ind w:left="384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Ma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na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ging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fl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w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ues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m Acquis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to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Ca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lo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gu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.</w:t>
      </w:r>
    </w:p>
    <w:p w14:paraId="6B35FCCE" w14:textId="77777777" w:rsidR="00874CCF" w:rsidRPr="0035661C" w:rsidRDefault="00D46E66">
      <w:pPr>
        <w:spacing w:before="1"/>
        <w:ind w:left="744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N.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all and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. Ca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z w:val="22"/>
          <w:szCs w:val="22"/>
        </w:rPr>
        <w:t>une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008.</w:t>
      </w:r>
    </w:p>
    <w:p w14:paraId="11306C17" w14:textId="77777777" w:rsidR="00874CCF" w:rsidRPr="0035661C" w:rsidRDefault="00874CCF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09AF6E93" w14:textId="77777777" w:rsidR="00874CCF" w:rsidRPr="0035661C" w:rsidRDefault="00D46E66">
      <w:pPr>
        <w:ind w:left="384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Ma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na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ging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idi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cess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to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ces.</w:t>
      </w:r>
      <w:r w:rsidRPr="0035661C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</w:p>
    <w:p w14:paraId="2A31A411" w14:textId="77777777" w:rsidR="00874CCF" w:rsidRPr="0035661C" w:rsidRDefault="00D46E66">
      <w:pPr>
        <w:spacing w:before="42"/>
        <w:ind w:left="744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z w:val="22"/>
          <w:szCs w:val="22"/>
        </w:rPr>
        <w:t>Ca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onfere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/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– Ca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tal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z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4D6FEF86" w14:textId="77777777" w:rsidR="00874CCF" w:rsidRPr="0035661C" w:rsidRDefault="00D46E66">
      <w:pPr>
        <w:spacing w:before="42"/>
        <w:ind w:left="744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e, May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8,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2007.</w:t>
      </w:r>
    </w:p>
    <w:p w14:paraId="5A44CF3B" w14:textId="77777777" w:rsidR="00874CCF" w:rsidRPr="0035661C" w:rsidRDefault="00874CCF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CCEE553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40614A" w14:textId="77777777" w:rsidR="00874CCF" w:rsidRPr="0035661C" w:rsidRDefault="00D46E66">
      <w:pPr>
        <w:tabs>
          <w:tab w:val="left" w:pos="740"/>
        </w:tabs>
        <w:spacing w:line="279" w:lineRule="auto"/>
        <w:ind w:left="744" w:right="221" w:hanging="360"/>
        <w:rPr>
          <w:rFonts w:asciiTheme="minorHAnsi" w:eastAsia="Cambria" w:hAnsiTheme="minorHAnsi" w:cstheme="minorHAnsi"/>
          <w:sz w:val="22"/>
          <w:szCs w:val="22"/>
        </w:rPr>
        <w:sectPr w:rsidR="00874CCF" w:rsidRPr="0035661C">
          <w:pgSz w:w="12240" w:h="15840"/>
          <w:pgMar w:top="1640" w:right="1680" w:bottom="280" w:left="1700" w:header="1446" w:footer="968" w:gutter="0"/>
          <w:cols w:space="720"/>
        </w:sect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unch 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sz w:val="22"/>
          <w:szCs w:val="22"/>
        </w:rPr>
        <w:t>earn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harl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onfe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enc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ov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10,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2006.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ive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Th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em</w:t>
      </w:r>
      <w:r w:rsidRPr="0035661C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Th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ey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: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de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ify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Lib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 xml:space="preserve">ser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Wa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nd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Needs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ha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ing Eb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ks.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h.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. Ro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l.</w:t>
      </w:r>
    </w:p>
    <w:p w14:paraId="68E1404D" w14:textId="77777777" w:rsidR="00874CCF" w:rsidRPr="0035661C" w:rsidRDefault="00874CC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46CC3CF" w14:textId="77777777" w:rsidR="00874CCF" w:rsidRPr="0035661C" w:rsidRDefault="00D46E66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7BA09D02" w14:textId="77777777" w:rsidR="00874CCF" w:rsidRPr="0035661C" w:rsidRDefault="00874CC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BB45A80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00B53F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35F613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Wor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P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fes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io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ciatio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482DF59E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6348984" w14:textId="77777777" w:rsidR="00874CCF" w:rsidRPr="0035661C" w:rsidRDefault="00D46E66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Ed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tor, 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i/>
          <w:spacing w:val="-3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LA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Ma</w:t>
      </w:r>
      <w:r w:rsidRPr="0035661C">
        <w:rPr>
          <w:rFonts w:asciiTheme="minorHAnsi" w:eastAsia="Cambria" w:hAnsiTheme="minorHAnsi" w:cstheme="minorHAnsi"/>
          <w:i/>
          <w:spacing w:val="-1"/>
          <w:sz w:val="22"/>
          <w:szCs w:val="22"/>
        </w:rPr>
        <w:t>gaz</w:t>
      </w:r>
      <w:r w:rsidRPr="0035661C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i/>
          <w:sz w:val="22"/>
          <w:szCs w:val="22"/>
        </w:rPr>
        <w:t>ne</w:t>
      </w:r>
      <w:r w:rsidRPr="0035661C">
        <w:rPr>
          <w:rFonts w:asciiTheme="minorHAnsi" w:eastAsia="Cambria" w:hAnsiTheme="minorHAnsi" w:cstheme="minorHAnsi"/>
          <w:sz w:val="22"/>
          <w:szCs w:val="22"/>
        </w:rPr>
        <w:t>. 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&amp;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oll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. 2008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– 2010</w:t>
      </w:r>
    </w:p>
    <w:p w14:paraId="488C52A3" w14:textId="77777777" w:rsidR="00874CCF" w:rsidRPr="0035661C" w:rsidRDefault="00D46E66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llo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lar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 In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. 19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z w:val="22"/>
          <w:szCs w:val="22"/>
        </w:rPr>
        <w:t>3.</w:t>
      </w:r>
    </w:p>
    <w:p w14:paraId="4A4B0E35" w14:textId="77777777" w:rsidR="00874CCF" w:rsidRPr="0035661C" w:rsidRDefault="00D46E66">
      <w:pPr>
        <w:spacing w:line="240" w:lineRule="exact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 the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fere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 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m 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ttee,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990.</w:t>
      </w:r>
    </w:p>
    <w:p w14:paraId="3C6CDCAC" w14:textId="77777777" w:rsidR="00874CCF" w:rsidRPr="0035661C" w:rsidRDefault="00874CC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75A8F06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2D992C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59E51A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TEA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TIES</w:t>
      </w:r>
    </w:p>
    <w:p w14:paraId="2BB71886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A348CBF" w14:textId="77777777" w:rsidR="00874CCF" w:rsidRPr="0035661C" w:rsidRDefault="00D46E66">
      <w:pPr>
        <w:ind w:left="384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tor,</w:t>
      </w:r>
      <w:r w:rsidRPr="0035661C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fere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 II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e, 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llege,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Lib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, 19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z w:val="22"/>
          <w:szCs w:val="22"/>
        </w:rPr>
        <w:t>0,</w:t>
      </w:r>
    </w:p>
    <w:p w14:paraId="3D083A7A" w14:textId="77777777" w:rsidR="00874CCF" w:rsidRPr="0035661C" w:rsidRDefault="00D46E66">
      <w:pPr>
        <w:spacing w:line="240" w:lineRule="exact"/>
        <w:ind w:left="744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1991, 1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z w:val="22"/>
          <w:szCs w:val="22"/>
        </w:rPr>
        <w:t>92.</w:t>
      </w:r>
    </w:p>
    <w:p w14:paraId="7FB831E8" w14:textId="77777777" w:rsidR="00874CCF" w:rsidRPr="0035661C" w:rsidRDefault="00874CC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85F9E72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4E5D58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5FE251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IO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(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 xml:space="preserve">TED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)</w:t>
      </w:r>
    </w:p>
    <w:p w14:paraId="2D7A261A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21483C5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onfer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e, 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ortu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uelph,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7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9,</w:t>
      </w:r>
    </w:p>
    <w:p w14:paraId="280FEB9E" w14:textId="77777777" w:rsidR="00874CCF" w:rsidRPr="0035661C" w:rsidRDefault="00D46E66">
      <w:pPr>
        <w:spacing w:before="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2012.</w:t>
      </w:r>
    </w:p>
    <w:p w14:paraId="05CED814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B443C46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s 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alt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reat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H</w:t>
      </w:r>
      <w:r w:rsidRPr="0035661C">
        <w:rPr>
          <w:rFonts w:asciiTheme="minorHAnsi" w:eastAsia="Cambria" w:hAnsiTheme="minorHAnsi" w:cstheme="minorHAnsi"/>
          <w:sz w:val="22"/>
          <w:szCs w:val="22"/>
        </w:rPr>
        <w:t>eal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oyal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Y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otel,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to. May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17,</w:t>
      </w:r>
    </w:p>
    <w:p w14:paraId="33C92E6F" w14:textId="77777777" w:rsidR="00874CCF" w:rsidRPr="0035661C" w:rsidRDefault="00D46E66">
      <w:pPr>
        <w:spacing w:line="24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2012.</w:t>
      </w:r>
    </w:p>
    <w:p w14:paraId="48072C78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641D0C2" w14:textId="77777777" w:rsidR="00874CCF" w:rsidRPr="0035661C" w:rsidRDefault="00D46E66">
      <w:pPr>
        <w:ind w:left="100" w:right="199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onfer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G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uelph. 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3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1,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z w:val="22"/>
          <w:szCs w:val="22"/>
        </w:rPr>
        <w:t>une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2011.</w:t>
      </w:r>
    </w:p>
    <w:p w14:paraId="35F28229" w14:textId="77777777" w:rsidR="00874CCF" w:rsidRPr="0035661C" w:rsidRDefault="00874CC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33783703" w14:textId="77777777" w:rsidR="00874CCF" w:rsidRPr="0035661C" w:rsidRDefault="00D46E66">
      <w:pPr>
        <w:spacing w:line="477" w:lineRule="auto"/>
        <w:ind w:left="100" w:right="3357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q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tute, </w:t>
      </w:r>
      <w:r w:rsidRPr="0035661C">
        <w:rPr>
          <w:rFonts w:asciiTheme="minorHAnsi" w:eastAsia="Cambria" w:hAnsiTheme="minorHAnsi" w:cstheme="minorHAnsi"/>
          <w:spacing w:val="-4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16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2011.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winter,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San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, 2011</w:t>
      </w:r>
    </w:p>
    <w:p w14:paraId="25E338F2" w14:textId="77777777" w:rsidR="00874CCF" w:rsidRPr="0035661C" w:rsidRDefault="00D46E66">
      <w:pPr>
        <w:spacing w:before="2" w:line="480" w:lineRule="auto"/>
        <w:ind w:left="100" w:right="1043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OC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ate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ans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ov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2010.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Con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fe</w:t>
      </w:r>
      <w:r w:rsidRPr="0035661C">
        <w:rPr>
          <w:rFonts w:asciiTheme="minorHAnsi" w:eastAsia="Cambria" w:hAnsiTheme="minorHAnsi" w:cstheme="minorHAnsi"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e.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ore,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ober,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190C6100" w14:textId="77777777" w:rsidR="00874CCF" w:rsidRPr="0035661C" w:rsidRDefault="00D46E66">
      <w:pPr>
        <w:spacing w:line="24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sz w:val="22"/>
          <w:szCs w:val="22"/>
        </w:rPr>
        <w:t>pl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ons.</w:t>
      </w:r>
      <w:r w:rsidRPr="0035661C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sz w:val="22"/>
          <w:szCs w:val="22"/>
        </w:rPr>
        <w:t>fo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d,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l,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009</w:t>
      </w:r>
    </w:p>
    <w:p w14:paraId="0AF2029D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15AEAB3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IF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(I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onal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F</w:t>
      </w:r>
      <w:r w:rsidRPr="0035661C">
        <w:rPr>
          <w:rFonts w:asciiTheme="minorHAnsi" w:eastAsia="Cambria" w:hAnsiTheme="minorHAnsi" w:cstheme="minorHAnsi"/>
          <w:sz w:val="22"/>
          <w:szCs w:val="22"/>
        </w:rPr>
        <w:t>ed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ons)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ell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 Mee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. B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ug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17EA8835" w14:textId="77777777" w:rsidR="00874CCF" w:rsidRPr="0035661C" w:rsidRDefault="00D46E66">
      <w:pPr>
        <w:spacing w:before="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2008</w:t>
      </w:r>
    </w:p>
    <w:p w14:paraId="1B780F0E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7E65B19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earning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ons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e.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re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N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08</w:t>
      </w:r>
    </w:p>
    <w:p w14:paraId="0B41A976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10EC7B7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Ca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V</w:t>
      </w:r>
      <w:r w:rsidRPr="0035661C">
        <w:rPr>
          <w:rFonts w:asciiTheme="minorHAnsi" w:eastAsia="Cambria" w:hAnsiTheme="minorHAnsi" w:cstheme="minorHAnsi"/>
          <w:sz w:val="22"/>
          <w:szCs w:val="22"/>
        </w:rPr>
        <w:t>anc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uver,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C,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J</w:t>
      </w:r>
      <w:r w:rsidRPr="0035661C">
        <w:rPr>
          <w:rFonts w:asciiTheme="minorHAnsi" w:eastAsia="Cambria" w:hAnsiTheme="minorHAnsi" w:cstheme="minorHAnsi"/>
          <w:sz w:val="22"/>
          <w:szCs w:val="22"/>
        </w:rPr>
        <w:t>une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008</w:t>
      </w:r>
    </w:p>
    <w:p w14:paraId="5F10ABFE" w14:textId="77777777" w:rsidR="00874CCF" w:rsidRPr="0035661C" w:rsidRDefault="00874CCF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DA31A80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oronto,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eb.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8</w:t>
      </w:r>
    </w:p>
    <w:p w14:paraId="153C5135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6041447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  <w:sectPr w:rsidR="00874CCF" w:rsidRPr="0035661C">
          <w:pgSz w:w="12240" w:h="15840"/>
          <w:pgMar w:top="1640" w:right="1700" w:bottom="280" w:left="1700" w:header="1446" w:footer="968" w:gutter="0"/>
          <w:cols w:space="720"/>
        </w:sectPr>
      </w:pPr>
      <w:r w:rsidRPr="0035661C">
        <w:rPr>
          <w:rFonts w:asciiTheme="minorHAnsi" w:eastAsia="Cambria" w:hAnsiTheme="minorHAnsi" w:cstheme="minorHAnsi"/>
          <w:sz w:val="22"/>
          <w:szCs w:val="22"/>
        </w:rPr>
        <w:t>OC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ate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ans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, Car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eton,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tt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a,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tober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7</w:t>
      </w:r>
    </w:p>
    <w:p w14:paraId="258AC036" w14:textId="77777777" w:rsidR="00874CCF" w:rsidRPr="0035661C" w:rsidRDefault="00D46E66">
      <w:pPr>
        <w:spacing w:before="77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lastRenderedPageBreak/>
        <w:t>A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, 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to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ober,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007</w:t>
      </w:r>
    </w:p>
    <w:p w14:paraId="56FC97FB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35F5326" w14:textId="77777777" w:rsidR="00874CCF" w:rsidRPr="0035661C" w:rsidRDefault="00D46E66">
      <w:pPr>
        <w:spacing w:line="480" w:lineRule="auto"/>
        <w:ind w:left="100" w:right="662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ad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pment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ork.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anff,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7. Ca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onfere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e.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May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8,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2007.</w:t>
      </w:r>
    </w:p>
    <w:p w14:paraId="6B059FE9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sz w:val="22"/>
          <w:szCs w:val="22"/>
        </w:rPr>
        <w:t>pl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ons.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8-</w:t>
      </w:r>
      <w:r w:rsidRPr="0035661C">
        <w:rPr>
          <w:rFonts w:asciiTheme="minorHAnsi" w:eastAsia="Cambria" w:hAnsiTheme="minorHAnsi" w:cstheme="minorHAnsi"/>
          <w:sz w:val="22"/>
          <w:szCs w:val="22"/>
        </w:rPr>
        <w:t>20,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7.</w:t>
      </w:r>
    </w:p>
    <w:p w14:paraId="51D495F2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38938C2" w14:textId="77777777" w:rsidR="00874CCF" w:rsidRPr="0035661C" w:rsidRDefault="00D46E66">
      <w:pPr>
        <w:spacing w:line="480" w:lineRule="auto"/>
        <w:ind w:left="100" w:right="2408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upe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eren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e. 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07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eb.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2, 2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07. 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fe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enc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ove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0, 20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6.</w:t>
      </w:r>
    </w:p>
    <w:p w14:paraId="22534E22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winter.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. 1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21,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2006.</w:t>
      </w:r>
    </w:p>
    <w:p w14:paraId="70E93827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E1C2D26" w14:textId="77777777" w:rsidR="00874CCF" w:rsidRPr="0035661C" w:rsidRDefault="00D46E66">
      <w:pPr>
        <w:spacing w:line="477" w:lineRule="auto"/>
        <w:ind w:left="100" w:right="2606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onfe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eb.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1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3,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006.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fere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e.</w:t>
      </w:r>
      <w:r w:rsidRPr="0035661C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ke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Dur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z w:val="22"/>
          <w:szCs w:val="22"/>
        </w:rPr>
        <w:t>C. Ju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e, 1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z w:val="22"/>
          <w:szCs w:val="22"/>
        </w:rPr>
        <w:t>93.</w:t>
      </w:r>
    </w:p>
    <w:p w14:paraId="59FCE3BE" w14:textId="77777777" w:rsidR="00874CCF" w:rsidRPr="0035661C" w:rsidRDefault="00D46E66">
      <w:pPr>
        <w:spacing w:before="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OC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fere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14,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15,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4</w:t>
      </w:r>
      <w:r w:rsidRPr="0035661C">
        <w:rPr>
          <w:rFonts w:asciiTheme="minorHAnsi" w:eastAsia="Cambria" w:hAnsiTheme="minorHAnsi" w:cstheme="minorHAnsi"/>
          <w:sz w:val="22"/>
          <w:szCs w:val="22"/>
        </w:rPr>
        <w:t>;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eb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uary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2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1, </w:t>
      </w:r>
      <w:r w:rsidRPr="0035661C">
        <w:rPr>
          <w:rFonts w:asciiTheme="minorHAnsi" w:eastAsia="Cambria" w:hAnsiTheme="minorHAnsi" w:cstheme="minorHAnsi"/>
          <w:sz w:val="22"/>
          <w:szCs w:val="22"/>
        </w:rPr>
        <w:t>1992 (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anel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)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;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eb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uary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pacing w:val="5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-</w:t>
      </w:r>
    </w:p>
    <w:p w14:paraId="55B9E12A" w14:textId="77777777" w:rsidR="00874CCF" w:rsidRPr="0035661C" w:rsidRDefault="00D46E66">
      <w:pPr>
        <w:spacing w:before="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23, 199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;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 3, 19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35661C">
        <w:rPr>
          <w:rFonts w:asciiTheme="minorHAnsi" w:eastAsia="Cambria" w:hAnsiTheme="minorHAnsi" w:cstheme="minorHAnsi"/>
          <w:sz w:val="22"/>
          <w:szCs w:val="22"/>
        </w:rPr>
        <w:t>9.</w:t>
      </w:r>
    </w:p>
    <w:p w14:paraId="56FFECBC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329D864" w14:textId="77777777" w:rsidR="00874CCF" w:rsidRPr="0035661C" w:rsidRDefault="00D46E66">
      <w:pPr>
        <w:spacing w:line="480" w:lineRule="auto"/>
        <w:ind w:left="100" w:right="876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 Info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ol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).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epte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16, 1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z w:val="22"/>
          <w:szCs w:val="22"/>
        </w:rPr>
        <w:t>92.</w:t>
      </w:r>
      <w:r w:rsidRPr="0035661C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er.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winter.</w:t>
      </w:r>
      <w:r w:rsidRPr="0035661C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ary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4 &amp;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15,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1991.</w:t>
      </w:r>
      <w:r w:rsidRPr="0035661C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o.</w:t>
      </w:r>
    </w:p>
    <w:p w14:paraId="675F43FA" w14:textId="77777777" w:rsidR="00874CCF" w:rsidRPr="0035661C" w:rsidRDefault="00874CC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CBFAAE1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0B6A81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01BEDE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04029F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MEMB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RS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23E55B8A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0F590E7" w14:textId="77777777" w:rsidR="00874CCF" w:rsidRPr="0035661C" w:rsidRDefault="00D46E66">
      <w:pPr>
        <w:ind w:left="347" w:right="386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ry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 1988 to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</w:p>
    <w:p w14:paraId="57C4CA9A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39D6A3C" w14:textId="77777777" w:rsidR="00874CCF" w:rsidRPr="0035661C" w:rsidRDefault="00D46E66">
      <w:pPr>
        <w:ind w:left="347" w:right="401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35661C">
        <w:rPr>
          <w:rFonts w:asciiTheme="minorHAnsi" w:eastAsia="Cambria" w:hAnsiTheme="minorHAnsi" w:cstheme="minorHAnsi"/>
          <w:sz w:val="22"/>
          <w:szCs w:val="22"/>
        </w:rPr>
        <w:t>8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z w:val="22"/>
          <w:szCs w:val="22"/>
        </w:rPr>
        <w:t>90.</w:t>
      </w:r>
    </w:p>
    <w:p w14:paraId="3901560A" w14:textId="77777777" w:rsidR="00874CCF" w:rsidRPr="0035661C" w:rsidRDefault="00874CC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034E9A19" w14:textId="77777777" w:rsidR="00874CCF" w:rsidRPr="0035661C" w:rsidRDefault="00D46E66">
      <w:pPr>
        <w:spacing w:line="240" w:lineRule="exact"/>
        <w:ind w:left="347" w:right="398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35661C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ic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an</w:t>
      </w:r>
      <w:r w:rsidRPr="0035661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ry</w:t>
      </w:r>
      <w:r w:rsidRPr="0035661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on.</w:t>
      </w:r>
      <w:r w:rsidRPr="0035661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19</w:t>
      </w:r>
      <w:r w:rsidRPr="0035661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8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8</w:t>
      </w:r>
      <w:r w:rsidRPr="0035661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92.</w:t>
      </w:r>
    </w:p>
    <w:p w14:paraId="797A6A19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454A0D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36C723" w14:textId="77777777" w:rsidR="00874CCF" w:rsidRPr="0035661C" w:rsidRDefault="00874CCF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61827190" w14:textId="77777777" w:rsidR="00874CCF" w:rsidRPr="0035661C" w:rsidRDefault="0035661C">
      <w:pPr>
        <w:ind w:left="100"/>
        <w:rPr>
          <w:rFonts w:asciiTheme="minorHAnsi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pict w14:anchorId="3CD2D660">
          <v:shape id="_x0000_i1029" type="#_x0000_t75" style="width:6in;height:1.85pt">
            <v:imagedata r:id="rId9" o:title=""/>
          </v:shape>
        </w:pict>
      </w:r>
    </w:p>
    <w:p w14:paraId="644B9812" w14:textId="77777777" w:rsidR="00874CCF" w:rsidRPr="0035661C" w:rsidRDefault="00874CCF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315E6EC" w14:textId="77777777" w:rsidR="00874CCF" w:rsidRPr="0035661C" w:rsidRDefault="00D46E66">
      <w:pPr>
        <w:spacing w:before="30"/>
        <w:ind w:left="100" w:right="785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3A48B34B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21309A2" w14:textId="77777777" w:rsidR="00874CCF" w:rsidRPr="0035661C" w:rsidRDefault="00D46E66">
      <w:pPr>
        <w:ind w:left="100" w:right="180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ORK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UN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ARIES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TEES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UPS</w:t>
      </w:r>
    </w:p>
    <w:p w14:paraId="7F6546F7" w14:textId="77777777" w:rsidR="00874CCF" w:rsidRPr="0035661C" w:rsidRDefault="00874CC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B607DFE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CE7AAC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450CFF" w14:textId="77777777" w:rsidR="00874CCF" w:rsidRPr="0035661C" w:rsidRDefault="00D46E66">
      <w:pPr>
        <w:spacing w:line="479" w:lineRule="auto"/>
        <w:ind w:left="100" w:right="3394"/>
        <w:jc w:val="both"/>
        <w:rPr>
          <w:rFonts w:asciiTheme="minorHAnsi" w:eastAsia="Cambria" w:hAnsiTheme="minorHAnsi" w:cstheme="minorHAnsi"/>
          <w:sz w:val="22"/>
          <w:szCs w:val="22"/>
        </w:rPr>
        <w:sectPr w:rsidR="00874CCF" w:rsidRPr="0035661C">
          <w:headerReference w:type="default" r:id="rId15"/>
          <w:footerReference w:type="default" r:id="rId16"/>
          <w:pgSz w:w="12240" w:h="15840"/>
          <w:pgMar w:top="1360" w:right="1700" w:bottom="280" w:left="1700" w:header="0" w:footer="968" w:gutter="0"/>
          <w:pgNumType w:start="7"/>
          <w:cols w:space="720"/>
        </w:sect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Strate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35661C">
        <w:rPr>
          <w:rFonts w:asciiTheme="minorHAnsi" w:eastAsia="Cambria" w:hAnsiTheme="minorHAnsi" w:cstheme="minorHAnsi"/>
          <w:sz w:val="22"/>
          <w:szCs w:val="22"/>
        </w:rPr>
        <w:t>c Pla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ee. 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1 – .</w:t>
      </w:r>
      <w:r w:rsidRPr="0035661C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r. CMS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rat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tee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ee.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r.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all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011.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e.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010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–</w:t>
      </w:r>
    </w:p>
    <w:p w14:paraId="77107DDB" w14:textId="77777777" w:rsidR="00874CCF" w:rsidRPr="0035661C" w:rsidRDefault="00D46E66">
      <w:pPr>
        <w:spacing w:before="77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lastRenderedPageBreak/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larly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un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 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z w:val="22"/>
          <w:szCs w:val="22"/>
        </w:rPr>
        <w:t>tt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e.</w:t>
      </w:r>
      <w:r w:rsidRPr="0035661C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2010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–</w:t>
      </w:r>
    </w:p>
    <w:p w14:paraId="4EB937FD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2A5C173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tal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</w:p>
    <w:p w14:paraId="1BFB18C5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AF1F5B1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pe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Coll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Work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</w:p>
    <w:p w14:paraId="7F6B3CA5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00292BB" w14:textId="77777777" w:rsidR="00874CCF" w:rsidRPr="0035661C" w:rsidRDefault="00D46E66">
      <w:pPr>
        <w:spacing w:line="480" w:lineRule="auto"/>
        <w:ind w:left="100" w:right="2953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Strate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35661C">
        <w:rPr>
          <w:rFonts w:asciiTheme="minorHAnsi" w:eastAsia="Cambria" w:hAnsiTheme="minorHAnsi" w:cstheme="minorHAnsi"/>
          <w:sz w:val="22"/>
          <w:szCs w:val="22"/>
        </w:rPr>
        <w:t>c Pla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ee. 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06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– 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0.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r.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ana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z w:val="22"/>
          <w:szCs w:val="22"/>
        </w:rPr>
        <w:t>tt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e 19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 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DC3F577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pu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ttee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z w:val="22"/>
          <w:szCs w:val="22"/>
        </w:rPr>
        <w:t>99 to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1AC8E6E" w14:textId="77777777" w:rsidR="00874CCF" w:rsidRPr="0035661C" w:rsidRDefault="00874CC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3E0CE47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z w:val="22"/>
          <w:szCs w:val="22"/>
        </w:rPr>
        <w:t>tt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e,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ublic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s Cat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logue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C)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C 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up</w:t>
      </w:r>
    </w:p>
    <w:p w14:paraId="22565C1A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61810E8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C), 1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z w:val="22"/>
          <w:szCs w:val="22"/>
        </w:rPr>
        <w:t>9</w:t>
      </w:r>
      <w:r w:rsidRPr="0035661C">
        <w:rPr>
          <w:rFonts w:asciiTheme="minorHAnsi" w:eastAsia="Cambria" w:hAnsiTheme="minorHAnsi" w:cstheme="minorHAnsi"/>
          <w:spacing w:val="5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1994</w:t>
      </w:r>
    </w:p>
    <w:p w14:paraId="444D8EB7" w14:textId="77777777" w:rsidR="00874CCF" w:rsidRPr="0035661C" w:rsidRDefault="00874CCF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E68D4AD" w14:textId="77777777" w:rsidR="00874CCF" w:rsidRPr="0035661C" w:rsidRDefault="00D46E66">
      <w:pPr>
        <w:spacing w:line="24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h and</w:t>
      </w:r>
      <w:r w:rsidRPr="0035661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wards</w:t>
      </w:r>
      <w:r w:rsidRPr="0035661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tt</w:t>
      </w:r>
      <w:r w:rsidRPr="0035661C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e, 1991</w:t>
      </w:r>
      <w:r w:rsidRPr="0035661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position w:val="-1"/>
          <w:sz w:val="22"/>
          <w:szCs w:val="22"/>
        </w:rPr>
        <w:t>993</w:t>
      </w:r>
    </w:p>
    <w:p w14:paraId="46B3D4A7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F1E268" w14:textId="77777777" w:rsidR="00874CCF" w:rsidRPr="0035661C" w:rsidRDefault="00874CCF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987A486" w14:textId="77777777" w:rsidR="00874CCF" w:rsidRPr="0035661C" w:rsidRDefault="0035661C">
      <w:pPr>
        <w:ind w:left="100"/>
        <w:rPr>
          <w:rFonts w:asciiTheme="minorHAnsi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pict w14:anchorId="7F76E488">
          <v:shape id="_x0000_i1030" type="#_x0000_t75" style="width:6in;height:1.85pt">
            <v:imagedata r:id="rId9" o:title=""/>
          </v:shape>
        </w:pict>
      </w:r>
    </w:p>
    <w:p w14:paraId="33BF5C28" w14:textId="77777777" w:rsidR="00874CCF" w:rsidRPr="0035661C" w:rsidRDefault="00874CC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F3F3C34" w14:textId="77777777" w:rsidR="00874CCF" w:rsidRPr="0035661C" w:rsidRDefault="00D46E66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ITY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C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OM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ES</w:t>
      </w:r>
    </w:p>
    <w:p w14:paraId="47F57048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DE14862" w14:textId="77777777" w:rsidR="00874CCF" w:rsidRPr="0035661C" w:rsidRDefault="00D46E66">
      <w:pPr>
        <w:spacing w:line="480" w:lineRule="auto"/>
        <w:ind w:left="100" w:right="3793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ory 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ttee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ut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, 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13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-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011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-</w:t>
      </w:r>
    </w:p>
    <w:p w14:paraId="36A2A35B" w14:textId="77777777" w:rsidR="00874CCF" w:rsidRPr="0035661C" w:rsidRDefault="00D46E66">
      <w:pPr>
        <w:spacing w:line="24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r,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fety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z w:val="22"/>
          <w:szCs w:val="22"/>
        </w:rPr>
        <w:t>tt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e, 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0 – 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13</w:t>
      </w:r>
    </w:p>
    <w:p w14:paraId="1861A60A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52B8826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unity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fety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l, 2010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–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3</w:t>
      </w:r>
    </w:p>
    <w:p w14:paraId="221314B0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10D7994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ate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ans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, 2010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-</w:t>
      </w:r>
    </w:p>
    <w:p w14:paraId="0CFE1436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A5A0F3F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uate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rated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Pla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. 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– 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11</w:t>
      </w:r>
    </w:p>
    <w:p w14:paraId="3C079D22" w14:textId="77777777" w:rsidR="00874CCF" w:rsidRPr="0035661C" w:rsidRDefault="00874CC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0B23F281" w14:textId="77777777" w:rsidR="00874CCF" w:rsidRPr="0035661C" w:rsidRDefault="00D46E66">
      <w:pPr>
        <w:spacing w:line="480" w:lineRule="auto"/>
        <w:ind w:left="100" w:right="887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earning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ons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z w:val="22"/>
          <w:szCs w:val="22"/>
        </w:rPr>
        <w:t>tt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e. (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orary)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ue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Fi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tt.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fo C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ee. 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r: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Ellen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an.</w:t>
      </w:r>
    </w:p>
    <w:p w14:paraId="7D1AE779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  <w:sectPr w:rsidR="00874CCF" w:rsidRPr="0035661C">
          <w:headerReference w:type="default" r:id="rId17"/>
          <w:footerReference w:type="default" r:id="rId18"/>
          <w:pgSz w:w="12240" w:h="15840"/>
          <w:pgMar w:top="1360" w:right="1700" w:bottom="280" w:left="1700" w:header="0" w:footer="968" w:gutter="0"/>
          <w:pgNumType w:start="8"/>
          <w:cols w:space="720"/>
        </w:sect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F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depe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earning</w:t>
      </w:r>
      <w:r w:rsidRPr="0035661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up. 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Pat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0C2EF808" w14:textId="77777777" w:rsidR="00874CCF" w:rsidRPr="0035661C" w:rsidRDefault="00874CC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0EE141E" w14:textId="77777777" w:rsidR="00874CCF" w:rsidRPr="0035661C" w:rsidRDefault="0035661C">
      <w:pPr>
        <w:ind w:left="100"/>
        <w:rPr>
          <w:rFonts w:asciiTheme="minorHAnsi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pict w14:anchorId="0F2A3670">
          <v:shape id="_x0000_i1031" type="#_x0000_t75" style="width:6in;height:1.85pt">
            <v:imagedata r:id="rId9" o:title=""/>
          </v:shape>
        </w:pict>
      </w:r>
    </w:p>
    <w:p w14:paraId="488661C5" w14:textId="77777777" w:rsidR="00874CCF" w:rsidRPr="0035661C" w:rsidRDefault="00874CC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661961C" w14:textId="77777777" w:rsidR="00874CCF" w:rsidRPr="0035661C" w:rsidRDefault="00D46E66">
      <w:pPr>
        <w:spacing w:before="30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EXTE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 xml:space="preserve">AL 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CO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TE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48C8A9C8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5262FED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Me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the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unc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CE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lot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lkit</w:t>
      </w:r>
    </w:p>
    <w:p w14:paraId="350981DF" w14:textId="77777777" w:rsidR="00874CCF" w:rsidRPr="0035661C" w:rsidRDefault="00D46E66">
      <w:pPr>
        <w:spacing w:line="24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Wor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up.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>3 –</w:t>
      </w:r>
    </w:p>
    <w:p w14:paraId="48C81BA2" w14:textId="77777777" w:rsidR="00874CCF" w:rsidRPr="0035661C" w:rsidRDefault="00D46E66">
      <w:pPr>
        <w:tabs>
          <w:tab w:val="left" w:pos="820"/>
        </w:tabs>
        <w:spacing w:before="1"/>
        <w:ind w:left="820" w:right="197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le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sz w:val="22"/>
          <w:szCs w:val="22"/>
        </w:rPr>
        <w:t>ts 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(a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the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le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Por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)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lo</w:t>
      </w:r>
      <w:r w:rsidRPr="0035661C">
        <w:rPr>
          <w:rFonts w:asciiTheme="minorHAnsi" w:eastAsia="Cambria" w:hAnsiTheme="minorHAnsi" w:cstheme="minorHAnsi"/>
          <w:sz w:val="22"/>
          <w:szCs w:val="22"/>
        </w:rPr>
        <w:t>t pro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t)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wi</w:t>
      </w:r>
      <w:r w:rsidRPr="0035661C">
        <w:rPr>
          <w:rFonts w:asciiTheme="minorHAnsi" w:eastAsia="Cambria" w:hAnsiTheme="minorHAnsi" w:cstheme="minorHAnsi"/>
          <w:sz w:val="22"/>
          <w:szCs w:val="22"/>
        </w:rPr>
        <w:t>ll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ha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35661C">
        <w:rPr>
          <w:rFonts w:asciiTheme="minorHAnsi" w:eastAsia="Cambria" w:hAnsiTheme="minorHAnsi" w:cstheme="minorHAnsi"/>
          <w:sz w:val="22"/>
          <w:szCs w:val="22"/>
        </w:rPr>
        <w:t>e the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rov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arr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er free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 te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ual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 (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 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jo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)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or st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de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ts and fa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lty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v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s kin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s of 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abi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im</w:t>
      </w:r>
      <w:r w:rsidRPr="0035661C">
        <w:rPr>
          <w:rFonts w:asciiTheme="minorHAnsi" w:eastAsia="Cambria" w:hAnsiTheme="minorHAnsi" w:cstheme="minorHAnsi"/>
          <w:sz w:val="22"/>
          <w:szCs w:val="22"/>
        </w:rPr>
        <w:t>s to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ate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he fe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ening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 re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5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all</w:t>
      </w:r>
    </w:p>
    <w:p w14:paraId="3FD8E49A" w14:textId="77777777" w:rsidR="00874CCF" w:rsidRPr="0035661C" w:rsidRDefault="00D46E66">
      <w:pPr>
        <w:spacing w:line="24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the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ay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fe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 and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able.</w:t>
      </w:r>
    </w:p>
    <w:p w14:paraId="7EC6BE1C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9783408" w14:textId="77777777" w:rsidR="00874CCF" w:rsidRPr="0035661C" w:rsidRDefault="00D46E66">
      <w:pPr>
        <w:ind w:left="820" w:right="24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as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o 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lat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po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: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evelo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ure,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 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eb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app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or 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overing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ks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sib</w:t>
      </w:r>
      <w:r w:rsidRPr="0035661C">
        <w:rPr>
          <w:rFonts w:asciiTheme="minorHAnsi" w:eastAsia="Cambria" w:hAnsiTheme="minorHAnsi" w:cstheme="minorHAnsi"/>
          <w:sz w:val="22"/>
          <w:szCs w:val="22"/>
        </w:rPr>
        <w:t>le for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;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ond,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the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evelo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 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-m</w:t>
      </w:r>
      <w:r w:rsidRPr="0035661C">
        <w:rPr>
          <w:rFonts w:asciiTheme="minorHAnsi" w:eastAsia="Cambria" w:hAnsiTheme="minorHAnsi" w:cstheme="minorHAnsi"/>
          <w:sz w:val="22"/>
          <w:szCs w:val="22"/>
        </w:rPr>
        <w:t>ed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info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tool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or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ans 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ato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 help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etter unde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r obli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ons und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35661C">
        <w:rPr>
          <w:rFonts w:asciiTheme="minorHAnsi" w:eastAsia="Cambria" w:hAnsiTheme="minorHAnsi" w:cstheme="minorHAnsi"/>
          <w:sz w:val="22"/>
          <w:szCs w:val="22"/>
        </w:rPr>
        <w:t>ODA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le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th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rov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le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370D420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A869277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f Un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z w:val="22"/>
          <w:szCs w:val="22"/>
        </w:rPr>
        <w:t>ty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– Info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z w:val="22"/>
          <w:szCs w:val="22"/>
        </w:rPr>
        <w:t>OC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)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ee</w:t>
      </w:r>
    </w:p>
    <w:p w14:paraId="37AD939B" w14:textId="77777777" w:rsidR="00874CCF" w:rsidRPr="0035661C" w:rsidRDefault="00D46E66">
      <w:pPr>
        <w:spacing w:before="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r, 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8 – 201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rk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epre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35661C">
        <w:rPr>
          <w:rFonts w:asciiTheme="minorHAnsi" w:eastAsia="Cambria" w:hAnsiTheme="minorHAnsi" w:cstheme="minorHAnsi"/>
          <w:sz w:val="22"/>
          <w:szCs w:val="22"/>
        </w:rPr>
        <w:t>004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– 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11</w:t>
      </w:r>
    </w:p>
    <w:p w14:paraId="190479E0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BC454AC" w14:textId="77777777" w:rsidR="00874CCF" w:rsidRPr="0035661C" w:rsidRDefault="00D46E66">
      <w:pPr>
        <w:tabs>
          <w:tab w:val="left" w:pos="680"/>
        </w:tabs>
        <w:ind w:left="688" w:right="188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z w:val="22"/>
          <w:szCs w:val="22"/>
        </w:rPr>
        <w:t>Me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lu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pre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fr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m 21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mmi</w:t>
      </w:r>
      <w:r w:rsidRPr="0035661C">
        <w:rPr>
          <w:rFonts w:asciiTheme="minorHAnsi" w:eastAsia="Cambria" w:hAnsiTheme="minorHAnsi" w:cstheme="minorHAnsi"/>
          <w:sz w:val="22"/>
          <w:szCs w:val="22"/>
        </w:rPr>
        <w:t>ttee 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 for 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ort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al 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35661C">
        <w:rPr>
          <w:rFonts w:asciiTheme="minorHAnsi" w:eastAsia="Cambria" w:hAnsiTheme="minorHAnsi" w:cstheme="minorHAnsi"/>
          <w:sz w:val="22"/>
          <w:szCs w:val="22"/>
        </w:rPr>
        <w:t>.  In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kes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king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s 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req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f OC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L 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e.  M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 I ha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er inc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z w:val="22"/>
          <w:szCs w:val="22"/>
        </w:rPr>
        <w:t>ud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CU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L-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trate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35661C">
        <w:rPr>
          <w:rFonts w:asciiTheme="minorHAnsi" w:eastAsia="Cambria" w:hAnsiTheme="minorHAnsi" w:cstheme="minorHAnsi"/>
          <w:sz w:val="22"/>
          <w:szCs w:val="22"/>
        </w:rPr>
        <w:t>c Pla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orki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z w:val="22"/>
          <w:szCs w:val="22"/>
        </w:rPr>
        <w:t>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s Por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C</w:t>
      </w:r>
      <w:r w:rsidRPr="0035661C">
        <w:rPr>
          <w:rFonts w:asciiTheme="minorHAnsi" w:eastAsia="Cambria" w:hAnsiTheme="minorHAnsi" w:cstheme="minorHAnsi"/>
          <w:sz w:val="22"/>
          <w:szCs w:val="22"/>
        </w:rPr>
        <w:t>olle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35661C">
        <w:rPr>
          <w:rFonts w:asciiTheme="minorHAnsi" w:eastAsia="Cambria" w:hAnsiTheme="minorHAnsi" w:cstheme="minorHAnsi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4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p,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der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ay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(addr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rete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of 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print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pi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),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le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ok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ettl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ent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>or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z w:val="22"/>
          <w:szCs w:val="22"/>
        </w:rPr>
        <w:t>p.</w:t>
      </w:r>
    </w:p>
    <w:p w14:paraId="15F14392" w14:textId="77777777" w:rsidR="00874CCF" w:rsidRPr="0035661C" w:rsidRDefault="00874CCF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3B9FFE5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oro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ea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(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35661C">
        <w:rPr>
          <w:rFonts w:asciiTheme="minorHAnsi" w:eastAsia="Cambria" w:hAnsiTheme="minorHAnsi" w:cstheme="minorHAnsi"/>
          <w:sz w:val="22"/>
          <w:szCs w:val="22"/>
        </w:rPr>
        <w:t>).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20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4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– 2010.</w:t>
      </w:r>
    </w:p>
    <w:p w14:paraId="719AD572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BFB6DC6" w14:textId="77777777" w:rsidR="00874CCF" w:rsidRPr="0035661C" w:rsidRDefault="00D46E66">
      <w:pPr>
        <w:tabs>
          <w:tab w:val="left" w:pos="680"/>
        </w:tabs>
        <w:ind w:left="688" w:right="665" w:hanging="36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hAnsiTheme="minorHAnsi" w:cstheme="minorHAnsi"/>
          <w:sz w:val="22"/>
          <w:szCs w:val="22"/>
        </w:rPr>
        <w:tab/>
      </w: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up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lud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s rep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en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fr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m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oron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ea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35661C">
        <w:rPr>
          <w:rFonts w:asciiTheme="minorHAnsi" w:eastAsia="Cambria" w:hAnsiTheme="minorHAnsi" w:cstheme="minorHAnsi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olle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35661C">
        <w:rPr>
          <w:rFonts w:asciiTheme="minorHAnsi" w:eastAsia="Cambria" w:hAnsiTheme="minorHAnsi" w:cstheme="minorHAnsi"/>
          <w:sz w:val="22"/>
          <w:szCs w:val="22"/>
        </w:rPr>
        <w:t>and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c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es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ell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oard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  <w:r w:rsidRPr="0035661C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Mee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>s a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ually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are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at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7AF2C68" w14:textId="77777777" w:rsidR="00874CCF" w:rsidRPr="0035661C" w:rsidRDefault="00874CCF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64765B3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z w:val="22"/>
          <w:szCs w:val="22"/>
        </w:rPr>
        <w:t>rary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P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z w:val="22"/>
          <w:szCs w:val="22"/>
        </w:rPr>
        <w:t>ot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35661C">
        <w:rPr>
          <w:rFonts w:asciiTheme="minorHAnsi" w:eastAsia="Cambria" w:hAnsiTheme="minorHAnsi" w:cstheme="minorHAnsi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mi</w:t>
      </w:r>
      <w:r w:rsidRPr="0035661C">
        <w:rPr>
          <w:rFonts w:asciiTheme="minorHAnsi" w:eastAsia="Cambria" w:hAnsiTheme="minorHAnsi" w:cstheme="minorHAnsi"/>
          <w:sz w:val="22"/>
          <w:szCs w:val="22"/>
        </w:rPr>
        <w:t>tt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z w:val="22"/>
          <w:szCs w:val="22"/>
        </w:rPr>
        <w:t>e,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>on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z w:val="22"/>
          <w:szCs w:val="22"/>
        </w:rPr>
        <w:t>e</w:t>
      </w:r>
      <w:r w:rsidRPr="0035661C">
        <w:rPr>
          <w:rFonts w:asciiTheme="minorHAnsi" w:eastAsia="Cambria" w:hAnsiTheme="minorHAnsi" w:cstheme="minorHAnsi"/>
          <w:spacing w:val="4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35661C">
        <w:rPr>
          <w:rFonts w:asciiTheme="minorHAnsi" w:eastAsia="Cambria" w:hAnsiTheme="minorHAnsi" w:cstheme="minorHAnsi"/>
          <w:sz w:val="22"/>
          <w:szCs w:val="22"/>
        </w:rPr>
        <w:t>, 199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35661C">
        <w:rPr>
          <w:rFonts w:asciiTheme="minorHAnsi" w:eastAsia="Cambria" w:hAnsiTheme="minorHAnsi" w:cstheme="minorHAnsi"/>
          <w:sz w:val="22"/>
          <w:szCs w:val="22"/>
        </w:rPr>
        <w:t>99.</w:t>
      </w:r>
    </w:p>
    <w:p w14:paraId="2C156EA7" w14:textId="77777777" w:rsidR="00874CCF" w:rsidRPr="0035661C" w:rsidRDefault="00874CC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D42C26D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29AD90" w14:textId="77777777" w:rsidR="00874CCF" w:rsidRPr="0035661C" w:rsidRDefault="00874C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F4183E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pacing w:val="-2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ORY</w:t>
      </w:r>
      <w:r w:rsidRPr="0035661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BO</w:t>
      </w:r>
      <w:r w:rsidRPr="0035661C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b/>
          <w:sz w:val="22"/>
          <w:szCs w:val="22"/>
        </w:rPr>
        <w:t>RDS</w:t>
      </w:r>
    </w:p>
    <w:p w14:paraId="015305CD" w14:textId="77777777" w:rsidR="00874CCF" w:rsidRPr="0035661C" w:rsidRDefault="00874C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91245F0" w14:textId="77777777" w:rsidR="00874CCF" w:rsidRPr="0035661C" w:rsidRDefault="00D46E66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35661C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oks 24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35661C">
        <w:rPr>
          <w:rFonts w:asciiTheme="minorHAnsi" w:eastAsia="Cambria" w:hAnsiTheme="minorHAnsi" w:cstheme="minorHAnsi"/>
          <w:sz w:val="22"/>
          <w:szCs w:val="22"/>
        </w:rPr>
        <w:t>7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35661C">
        <w:rPr>
          <w:rFonts w:asciiTheme="minorHAnsi" w:eastAsia="Cambria" w:hAnsiTheme="minorHAnsi" w:cstheme="minorHAnsi"/>
          <w:sz w:val="22"/>
          <w:szCs w:val="22"/>
        </w:rPr>
        <w:t>ary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5661C">
        <w:rPr>
          <w:rFonts w:asciiTheme="minorHAnsi" w:eastAsia="Cambria" w:hAnsiTheme="minorHAnsi" w:cstheme="minorHAnsi"/>
          <w:sz w:val="22"/>
          <w:szCs w:val="22"/>
        </w:rPr>
        <w:t>d</w:t>
      </w:r>
      <w:r w:rsidRPr="0035661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35661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35661C">
        <w:rPr>
          <w:rFonts w:asciiTheme="minorHAnsi" w:eastAsia="Cambria" w:hAnsiTheme="minorHAnsi" w:cstheme="minorHAnsi"/>
          <w:sz w:val="22"/>
          <w:szCs w:val="22"/>
        </w:rPr>
        <w:t xml:space="preserve">ory </w:t>
      </w:r>
      <w:r w:rsidRPr="0035661C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35661C">
        <w:rPr>
          <w:rFonts w:asciiTheme="minorHAnsi" w:eastAsia="Cambria" w:hAnsiTheme="minorHAnsi" w:cstheme="minorHAnsi"/>
          <w:sz w:val="22"/>
          <w:szCs w:val="22"/>
        </w:rPr>
        <w:t>ard. 2</w:t>
      </w:r>
      <w:r w:rsidRPr="0035661C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35661C">
        <w:rPr>
          <w:rFonts w:asciiTheme="minorHAnsi" w:eastAsia="Cambria" w:hAnsiTheme="minorHAnsi" w:cstheme="minorHAnsi"/>
          <w:sz w:val="22"/>
          <w:szCs w:val="22"/>
        </w:rPr>
        <w:t>10</w:t>
      </w:r>
      <w:r w:rsidRPr="0035661C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35661C">
        <w:rPr>
          <w:rFonts w:asciiTheme="minorHAnsi" w:eastAsia="Cambria" w:hAnsiTheme="minorHAnsi" w:cstheme="minorHAnsi"/>
          <w:sz w:val="22"/>
          <w:szCs w:val="22"/>
        </w:rPr>
        <w:t>-</w:t>
      </w:r>
    </w:p>
    <w:sectPr w:rsidR="00874CCF" w:rsidRPr="0035661C">
      <w:headerReference w:type="default" r:id="rId19"/>
      <w:footerReference w:type="default" r:id="rId20"/>
      <w:pgSz w:w="12240" w:h="15840"/>
      <w:pgMar w:top="1480" w:right="1680" w:bottom="280" w:left="1700" w:header="0" w:footer="968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5AB12" w14:textId="77777777" w:rsidR="00D46E66" w:rsidRDefault="00D46E66">
      <w:r>
        <w:separator/>
      </w:r>
    </w:p>
  </w:endnote>
  <w:endnote w:type="continuationSeparator" w:id="0">
    <w:p w14:paraId="1C5D4612" w14:textId="77777777" w:rsidR="00D46E66" w:rsidRDefault="00D46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0C69E" w14:textId="79C3A5C0" w:rsidR="00874CCF" w:rsidRDefault="0035661C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52ECEB5E" wp14:editId="2B44642C">
              <wp:simplePos x="0" y="0"/>
              <wp:positionH relativeFrom="page">
                <wp:posOffset>1130300</wp:posOffset>
              </wp:positionH>
              <wp:positionV relativeFrom="page">
                <wp:posOffset>9304020</wp:posOffset>
              </wp:positionV>
              <wp:extent cx="2632710" cy="1397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27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23DFEE" w14:textId="77777777" w:rsidR="00874CCF" w:rsidRDefault="00D46E66">
                          <w:pPr>
                            <w:spacing w:line="200" w:lineRule="exact"/>
                            <w:ind w:left="20" w:right="-27"/>
                            <w:rPr>
                              <w:rFonts w:ascii="Cambria" w:eastAsia="Cambria" w:hAnsi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NE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2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SON |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2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RI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ULU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|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3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ECEB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9pt;margin-top:732.6pt;width:207.3pt;height:11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" filled="f" stroked="f">
              <v:textbox inset="0,0,0,0">
                <w:txbxContent>
                  <w:p w14:paraId="7C23DFEE" w14:textId="77777777" w:rsidR="00874CCF" w:rsidRDefault="00D46E66">
                    <w:pPr>
                      <w:spacing w:line="200" w:lineRule="exact"/>
                      <w:ind w:left="20" w:right="-27"/>
                      <w:rPr>
                        <w:rFonts w:ascii="Cambria" w:eastAsia="Cambria" w:hAnsi="Cambria" w:cs="Cambria"/>
                        <w:sz w:val="18"/>
                        <w:szCs w:val="18"/>
                      </w:rPr>
                    </w:pP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NE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2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SON |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2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RI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ULU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|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0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3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660E5CEC" wp14:editId="13AA49CB">
              <wp:simplePos x="0" y="0"/>
              <wp:positionH relativeFrom="page">
                <wp:posOffset>6080125</wp:posOffset>
              </wp:positionH>
              <wp:positionV relativeFrom="page">
                <wp:posOffset>9304020</wp:posOffset>
              </wp:positionV>
              <wp:extent cx="556895" cy="139700"/>
              <wp:effectExtent l="3175" t="0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68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0282C1" w14:textId="77777777" w:rsidR="00874CCF" w:rsidRDefault="00D46E66">
                          <w:pPr>
                            <w:spacing w:line="200" w:lineRule="exact"/>
                            <w:ind w:left="20" w:right="-27"/>
                            <w:rPr>
                              <w:rFonts w:ascii="Cambria" w:eastAsia="Cambria" w:hAnsi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ge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of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pacing w:val="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color w:val="7E7E7E"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0E5CEC" id="Text Box 1" o:spid="_x0000_s1027" type="#_x0000_t202" style="position:absolute;margin-left:478.75pt;margin-top:732.6pt;width:43.85pt;height:11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" filled="f" stroked="f">
              <v:textbox inset="0,0,0,0">
                <w:txbxContent>
                  <w:p w14:paraId="0A0282C1" w14:textId="77777777" w:rsidR="00874CCF" w:rsidRDefault="00D46E66">
                    <w:pPr>
                      <w:spacing w:line="200" w:lineRule="exact"/>
                      <w:ind w:left="20" w:right="-27"/>
                      <w:rPr>
                        <w:rFonts w:ascii="Cambria" w:eastAsia="Cambria" w:hAnsi="Cambria" w:cs="Cambria"/>
                        <w:sz w:val="18"/>
                        <w:szCs w:val="18"/>
                      </w:rPr>
                    </w:pPr>
                    <w:r>
                      <w:rPr>
                        <w:rFonts w:ascii="Cambria" w:eastAsia="Cambria" w:hAnsi="Cambria" w:cs="Cambria"/>
                        <w:color w:val="7E7E7E"/>
                        <w:spacing w:val="-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ge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3"/>
                        <w:sz w:val="18"/>
                        <w:szCs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-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of</w:t>
                    </w:r>
                    <w:r>
                      <w:rPr>
                        <w:rFonts w:ascii="Cambria" w:eastAsia="Cambria" w:hAnsi="Cambria" w:cs="Cambria"/>
                        <w:color w:val="7E7E7E"/>
                        <w:spacing w:val="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color w:val="7E7E7E"/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B7349" w14:textId="77777777" w:rsidR="00874CCF" w:rsidRDefault="00D46E66">
    <w:pPr>
      <w:spacing w:line="200" w:lineRule="exact"/>
    </w:pPr>
    <w:r>
      <w:pict w14:anchorId="064D4A30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89pt;margin-top:732.6pt;width:207.3pt;height:11pt;z-index:-251659776;mso-position-horizontal-relative:page;mso-position-vertical-relative:page" filled="f" stroked="f">
          <v:textbox inset="0,0,0,0">
            <w:txbxContent>
              <w:p w14:paraId="5875828E" w14:textId="77777777" w:rsidR="00874CCF" w:rsidRDefault="00D46E66">
                <w:pPr>
                  <w:spacing w:line="200" w:lineRule="exact"/>
                  <w:ind w:left="20" w:right="-27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H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NE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SON |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U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RI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ULU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M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|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2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0</w:t>
                </w:r>
                <w:r>
                  <w:rPr>
                    <w:rFonts w:ascii="Cambria" w:eastAsia="Cambria" w:hAnsi="Cambria" w:cs="Cambria"/>
                    <w:color w:val="7E7E7E"/>
                    <w:spacing w:val="3"/>
                    <w:sz w:val="18"/>
                    <w:szCs w:val="18"/>
                  </w:rPr>
                  <w:t>1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5E23B441">
        <v:shape id="_x0000_s2053" type="#_x0000_t202" style="position:absolute;margin-left:478.75pt;margin-top:732.6pt;width:43.85pt;height:11pt;z-index:-251658752;mso-position-horizontal-relative:page;mso-position-vertical-relative:page" filled="f" stroked="f">
          <v:textbox inset="0,0,0,0">
            <w:txbxContent>
              <w:p w14:paraId="3D2CF92C" w14:textId="77777777" w:rsidR="00874CCF" w:rsidRDefault="00D46E66">
                <w:pPr>
                  <w:spacing w:line="200" w:lineRule="exact"/>
                  <w:ind w:left="20" w:right="-27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P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ge</w:t>
                </w:r>
                <w:r>
                  <w:rPr>
                    <w:rFonts w:ascii="Cambria" w:eastAsia="Cambria" w:hAnsi="Cambria" w:cs="Cambria"/>
                    <w:color w:val="7E7E7E"/>
                    <w:spacing w:val="3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rPr>
                    <w:rFonts w:ascii="Cambria" w:eastAsia="Cambria" w:hAnsi="Cambria" w:cs="Cambria"/>
                    <w:color w:val="7E7E7E"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of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D534" w14:textId="77777777" w:rsidR="00874CCF" w:rsidRDefault="00D46E66">
    <w:pPr>
      <w:spacing w:line="200" w:lineRule="exact"/>
    </w:pPr>
    <w:r>
      <w:pict w14:anchorId="1AC710E2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89pt;margin-top:732.6pt;width:207.3pt;height:11pt;z-index:-251657728;mso-position-horizontal-relative:page;mso-position-vertical-relative:page" filled="f" stroked="f">
          <v:textbox inset="0,0,0,0">
            <w:txbxContent>
              <w:p w14:paraId="561BAA5A" w14:textId="77777777" w:rsidR="00874CCF" w:rsidRDefault="00D46E66">
                <w:pPr>
                  <w:spacing w:line="200" w:lineRule="exact"/>
                  <w:ind w:left="20" w:right="-27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H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NE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SON |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U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RI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ULU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M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|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2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0</w:t>
                </w:r>
                <w:r>
                  <w:rPr>
                    <w:rFonts w:ascii="Cambria" w:eastAsia="Cambria" w:hAnsi="Cambria" w:cs="Cambria"/>
                    <w:color w:val="7E7E7E"/>
                    <w:spacing w:val="3"/>
                    <w:sz w:val="18"/>
                    <w:szCs w:val="18"/>
                  </w:rPr>
                  <w:t>1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61DF7DD3">
        <v:shape id="_x0000_s2051" type="#_x0000_t202" style="position:absolute;margin-left:478.75pt;margin-top:732.6pt;width:43.85pt;height:11pt;z-index:-251656704;mso-position-horizontal-relative:page;mso-position-vertical-relative:page" filled="f" stroked="f">
          <v:textbox inset="0,0,0,0">
            <w:txbxContent>
              <w:p w14:paraId="3A917E54" w14:textId="77777777" w:rsidR="00874CCF" w:rsidRDefault="00D46E66">
                <w:pPr>
                  <w:spacing w:line="200" w:lineRule="exact"/>
                  <w:ind w:left="20" w:right="-27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P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ge</w:t>
                </w:r>
                <w:r>
                  <w:rPr>
                    <w:rFonts w:ascii="Cambria" w:eastAsia="Cambria" w:hAnsi="Cambria" w:cs="Cambria"/>
                    <w:color w:val="7E7E7E"/>
                    <w:spacing w:val="3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rPr>
                    <w:rFonts w:ascii="Cambria" w:eastAsia="Cambria" w:hAnsi="Cambria" w:cs="Cambria"/>
                    <w:color w:val="7E7E7E"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of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5F8D7" w14:textId="77777777" w:rsidR="00874CCF" w:rsidRDefault="00D46E66">
    <w:pPr>
      <w:spacing w:line="200" w:lineRule="exact"/>
    </w:pPr>
    <w:r>
      <w:pict w14:anchorId="55EAEBA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9pt;margin-top:732.6pt;width:207.3pt;height:11pt;z-index:-251655680;mso-position-horizontal-relative:page;mso-position-vertical-relative:page" filled="f" stroked="f">
          <v:textbox inset="0,0,0,0">
            <w:txbxContent>
              <w:p w14:paraId="22009552" w14:textId="77777777" w:rsidR="00874CCF" w:rsidRDefault="00D46E66">
                <w:pPr>
                  <w:spacing w:line="200" w:lineRule="exact"/>
                  <w:ind w:left="20" w:right="-27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H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NE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pacing w:val="-2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SON |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U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RI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ULU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M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|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2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0</w:t>
                </w:r>
                <w:r>
                  <w:rPr>
                    <w:rFonts w:ascii="Cambria" w:eastAsia="Cambria" w:hAnsi="Cambria" w:cs="Cambria"/>
                    <w:color w:val="7E7E7E"/>
                    <w:spacing w:val="3"/>
                    <w:sz w:val="18"/>
                    <w:szCs w:val="18"/>
                  </w:rPr>
                  <w:t>1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30605EDC">
        <v:shape id="_x0000_s2049" type="#_x0000_t202" style="position:absolute;margin-left:478.75pt;margin-top:732.6pt;width:43.85pt;height:11pt;z-index:-251654656;mso-position-horizontal-relative:page;mso-position-vertical-relative:page" filled="f" stroked="f">
          <v:textbox inset="0,0,0,0">
            <w:txbxContent>
              <w:p w14:paraId="74FDDF10" w14:textId="77777777" w:rsidR="00874CCF" w:rsidRDefault="00D46E66">
                <w:pPr>
                  <w:spacing w:line="200" w:lineRule="exact"/>
                  <w:ind w:left="20" w:right="-27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color w:val="7E7E7E"/>
                    <w:spacing w:val="-1"/>
                    <w:sz w:val="18"/>
                    <w:szCs w:val="18"/>
                  </w:rPr>
                  <w:t>P</w:t>
                </w:r>
                <w:r>
                  <w:rPr>
                    <w:rFonts w:ascii="Cambria" w:eastAsia="Cambria" w:hAnsi="Cambria" w:cs="Cambria"/>
                    <w:color w:val="7E7E7E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ge</w:t>
                </w:r>
                <w:r>
                  <w:rPr>
                    <w:rFonts w:ascii="Cambria" w:eastAsia="Cambria" w:hAnsi="Cambria" w:cs="Cambria"/>
                    <w:color w:val="7E7E7E"/>
                    <w:spacing w:val="3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9</w:t>
                </w:r>
                <w:r>
                  <w:fldChar w:fldCharType="end"/>
                </w:r>
                <w:r>
                  <w:rPr>
                    <w:rFonts w:ascii="Cambria" w:eastAsia="Cambria" w:hAnsi="Cambria" w:cs="Cambria"/>
                    <w:color w:val="7E7E7E"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of</w:t>
                </w:r>
                <w:r>
                  <w:rPr>
                    <w:rFonts w:ascii="Cambria" w:eastAsia="Cambria" w:hAnsi="Cambria" w:cs="Cambria"/>
                    <w:color w:val="7E7E7E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color w:val="7E7E7E"/>
                    <w:sz w:val="18"/>
                    <w:szCs w:val="18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0B931" w14:textId="77777777" w:rsidR="00D46E66" w:rsidRDefault="00D46E66">
      <w:r>
        <w:separator/>
      </w:r>
    </w:p>
  </w:footnote>
  <w:footnote w:type="continuationSeparator" w:id="0">
    <w:p w14:paraId="670A12CE" w14:textId="77777777" w:rsidR="00D46E66" w:rsidRDefault="00D46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3AB6" w14:textId="77777777" w:rsidR="00874CCF" w:rsidRDefault="00D46E66">
    <w:pPr>
      <w:spacing w:line="200" w:lineRule="exact"/>
    </w:pPr>
    <w:r>
      <w:pict w14:anchorId="500FB9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90pt;margin-top:80.75pt;width:6in;height:1.55pt;z-index:-251660800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CC7B6" w14:textId="77777777" w:rsidR="00874CCF" w:rsidRDefault="00874CCF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15AB7" w14:textId="77777777" w:rsidR="00874CCF" w:rsidRDefault="00874CCF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E74A6" w14:textId="77777777" w:rsidR="00874CCF" w:rsidRDefault="00874CCF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63B71"/>
    <w:multiLevelType w:val="multilevel"/>
    <w:tmpl w:val="3B06B9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CCF"/>
    <w:rsid w:val="0035661C"/>
    <w:rsid w:val="00874CCF"/>
    <w:rsid w:val="00D4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34DC251D"/>
  <w15:docId w15:val="{34ED1918-6EC8-436F-97E9-EF21D369D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566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66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rl.org/resources/pubs/rli/archive/rli271.shtml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%20vinay@gmail.com" TargetMode="External"/><Relationship Id="rId12" Type="http://schemas.openxmlformats.org/officeDocument/2006/relationships/hyperlink" Target="http://www.emeraldinsight.com/journals.htm?issn=0143-5124&amp;volume=33&amp;issue=6/7&amp;articleid=17047780&amp;show=html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meraldinsight.com/journals.htm?issn=0143-5124&amp;volume=33&amp;issue=6/7&amp;articleid=17047780&amp;show=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://www.youtube.com/watch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2406</Words>
  <Characters>13717</Characters>
  <Application>Microsoft Office Word</Application>
  <DocSecurity>0</DocSecurity>
  <Lines>114</Lines>
  <Paragraphs>32</Paragraphs>
  <ScaleCrop>false</ScaleCrop>
  <Company/>
  <LinksUpToDate>false</LinksUpToDate>
  <CharactersWithSpaces>16091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2021-05-19T15:40:00Z</dcterms:created>
  <dcterms:modified xsi:type="dcterms:W3CDTF">2021-05-19T15:46:00Z</dcterms:modified>
</cp:coreProperties>
</file>